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8B911" w14:textId="77777777" w:rsidR="00314063" w:rsidRPr="002B19F8" w:rsidRDefault="00314063" w:rsidP="00314063">
      <w:pPr>
        <w:shd w:val="clear" w:color="auto" w:fill="FFFFFF"/>
        <w:jc w:val="right"/>
        <w:rPr>
          <w:b/>
          <w:bCs/>
          <w:sz w:val="20"/>
          <w:szCs w:val="20"/>
        </w:rPr>
      </w:pPr>
      <w:r w:rsidRPr="002B19F8">
        <w:rPr>
          <w:b/>
          <w:bCs/>
          <w:sz w:val="20"/>
          <w:szCs w:val="20"/>
        </w:rPr>
        <w:t>4 SPS priedas</w:t>
      </w:r>
    </w:p>
    <w:p w14:paraId="696EB2F0" w14:textId="19BFC207" w:rsidR="00314063" w:rsidRDefault="0065792C" w:rsidP="00314063">
      <w:pPr>
        <w:ind w:right="-178"/>
        <w:jc w:val="center"/>
        <w:rPr>
          <w:rFonts w:ascii="Battlestar" w:hAnsi="Battlestar"/>
          <w:sz w:val="44"/>
          <w:szCs w:val="22"/>
        </w:rPr>
      </w:pPr>
      <w:r>
        <w:rPr>
          <w:rFonts w:ascii="Battlestar" w:hAnsi="Battlestar"/>
          <w:sz w:val="44"/>
          <w:szCs w:val="22"/>
        </w:rPr>
        <w:t>SPORTEKA</w:t>
      </w:r>
    </w:p>
    <w:p w14:paraId="6C833AEA" w14:textId="59640F40" w:rsidR="0065792C" w:rsidRDefault="0065792C" w:rsidP="00314063">
      <w:pPr>
        <w:ind w:right="-178"/>
        <w:jc w:val="center"/>
        <w:rPr>
          <w:rFonts w:ascii="Arial" w:hAnsi="Arial" w:cs="Arial"/>
          <w:b/>
          <w:sz w:val="18"/>
          <w:szCs w:val="18"/>
        </w:rPr>
      </w:pPr>
      <w:r>
        <w:rPr>
          <w:rFonts w:ascii="Arial" w:hAnsi="Arial" w:cs="Arial"/>
          <w:b/>
          <w:sz w:val="18"/>
          <w:szCs w:val="18"/>
        </w:rPr>
        <w:t>MEDICINOS IR MOKSLO ĮRANGA</w:t>
      </w:r>
    </w:p>
    <w:p w14:paraId="6EA9FBC4" w14:textId="579A3923" w:rsidR="0065792C" w:rsidRDefault="0065792C" w:rsidP="00314063">
      <w:pPr>
        <w:ind w:right="-178"/>
        <w:jc w:val="center"/>
        <w:rPr>
          <w:rFonts w:ascii="Arial" w:hAnsi="Arial" w:cs="Arial"/>
          <w:b/>
          <w:sz w:val="18"/>
          <w:szCs w:val="18"/>
        </w:rPr>
      </w:pPr>
    </w:p>
    <w:p w14:paraId="528EDE0A" w14:textId="41C89248" w:rsidR="0065792C" w:rsidRDefault="0065792C" w:rsidP="00314063">
      <w:pPr>
        <w:ind w:right="-178"/>
        <w:jc w:val="center"/>
      </w:pPr>
      <w:r w:rsidRPr="0065792C">
        <w:t>„Sporteka“</w:t>
      </w:r>
    </w:p>
    <w:p w14:paraId="46A0AAEC" w14:textId="1DDC3706" w:rsidR="0065792C" w:rsidRPr="0065792C" w:rsidRDefault="0065792C" w:rsidP="00314063">
      <w:pPr>
        <w:ind w:right="-178"/>
        <w:jc w:val="center"/>
        <w:rPr>
          <w:szCs w:val="20"/>
        </w:rPr>
      </w:pPr>
      <w:r w:rsidRPr="0065792C">
        <w:rPr>
          <w:szCs w:val="20"/>
        </w:rPr>
        <w:t>Uždaroji akcinė bendrovė, Dalios g. 8, 08402 Vilnius, Tel.: +370 61460705; info@sporteka.lt</w:t>
      </w:r>
    </w:p>
    <w:p w14:paraId="2437A4C4" w14:textId="46ACBC09" w:rsidR="0065792C" w:rsidRPr="0065792C" w:rsidRDefault="0065792C" w:rsidP="00314063">
      <w:pPr>
        <w:ind w:right="-178"/>
        <w:jc w:val="center"/>
        <w:rPr>
          <w:szCs w:val="20"/>
        </w:rPr>
      </w:pPr>
      <w:r w:rsidRPr="0065792C">
        <w:rPr>
          <w:szCs w:val="20"/>
        </w:rPr>
        <w:t xml:space="preserve">V.Į. </w:t>
      </w:r>
      <w:proofErr w:type="spellStart"/>
      <w:r w:rsidRPr="0065792C">
        <w:rPr>
          <w:szCs w:val="20"/>
        </w:rPr>
        <w:t>Registrucentras</w:t>
      </w:r>
      <w:proofErr w:type="spellEnd"/>
      <w:r w:rsidRPr="0065792C">
        <w:rPr>
          <w:szCs w:val="20"/>
        </w:rPr>
        <w:t xml:space="preserve">, </w:t>
      </w:r>
      <w:proofErr w:type="spellStart"/>
      <w:r w:rsidRPr="0065792C">
        <w:rPr>
          <w:szCs w:val="20"/>
        </w:rPr>
        <w:t>j.a.k</w:t>
      </w:r>
      <w:proofErr w:type="spellEnd"/>
      <w:r w:rsidRPr="0065792C">
        <w:rPr>
          <w:szCs w:val="20"/>
        </w:rPr>
        <w:t xml:space="preserve">.: 300094700, PVM </w:t>
      </w:r>
      <w:proofErr w:type="spellStart"/>
      <w:r w:rsidRPr="0065792C">
        <w:rPr>
          <w:szCs w:val="20"/>
        </w:rPr>
        <w:t>m.k</w:t>
      </w:r>
      <w:proofErr w:type="spellEnd"/>
      <w:r w:rsidRPr="0065792C">
        <w:rPr>
          <w:szCs w:val="20"/>
        </w:rPr>
        <w:t>.: LT100001627311</w:t>
      </w:r>
    </w:p>
    <w:p w14:paraId="56D38BE2" w14:textId="77777777" w:rsidR="00314063" w:rsidRPr="002B19F8" w:rsidRDefault="00314063" w:rsidP="00314063">
      <w:pPr>
        <w:ind w:right="-178"/>
        <w:jc w:val="center"/>
        <w:rPr>
          <w:sz w:val="16"/>
          <w:szCs w:val="16"/>
        </w:rPr>
      </w:pPr>
      <w:r w:rsidRPr="002B19F8">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32CD7E" w14:textId="77777777" w:rsidR="00845E4A" w:rsidRDefault="00845E4A" w:rsidP="00314063">
      <w:pPr>
        <w:jc w:val="both"/>
        <w:rPr>
          <w:rFonts w:cs="Arial Unicode MS"/>
          <w:color w:val="000000" w:themeColor="text1"/>
          <w:sz w:val="22"/>
          <w:szCs w:val="22"/>
          <w:lang w:eastAsia="lt-LT"/>
        </w:rPr>
      </w:pPr>
    </w:p>
    <w:p w14:paraId="0CAA501F" w14:textId="3485C712" w:rsidR="00314063" w:rsidRPr="002B19F8" w:rsidRDefault="00845E4A" w:rsidP="00314063">
      <w:pPr>
        <w:jc w:val="both"/>
      </w:pPr>
      <w:r>
        <w:rPr>
          <w:rFonts w:cs="Arial Unicode MS"/>
          <w:color w:val="000000" w:themeColor="text1"/>
          <w:sz w:val="22"/>
          <w:szCs w:val="22"/>
          <w:lang w:eastAsia="lt-LT"/>
        </w:rPr>
        <w:t>VšĮ Vilniaus universiteto ligoninė Santaros klinikos</w:t>
      </w:r>
    </w:p>
    <w:p w14:paraId="7CD061C4" w14:textId="475BCE76" w:rsidR="00314063" w:rsidRPr="002B19F8" w:rsidRDefault="00314063" w:rsidP="002B19F8">
      <w:pPr>
        <w:tabs>
          <w:tab w:val="center" w:pos="2520"/>
        </w:tabs>
        <w:rPr>
          <w:sz w:val="22"/>
          <w:szCs w:val="22"/>
        </w:rPr>
      </w:pPr>
    </w:p>
    <w:p w14:paraId="7938DA82" w14:textId="77777777" w:rsidR="00314063" w:rsidRPr="00AC085F" w:rsidRDefault="00314063" w:rsidP="00314063">
      <w:pPr>
        <w:jc w:val="center"/>
        <w:rPr>
          <w:b/>
          <w:sz w:val="22"/>
          <w:szCs w:val="22"/>
        </w:rPr>
      </w:pPr>
      <w:r w:rsidRPr="00AC085F">
        <w:rPr>
          <w:b/>
          <w:sz w:val="22"/>
          <w:szCs w:val="22"/>
        </w:rPr>
        <w:t>PASIŪLYMAS</w:t>
      </w:r>
    </w:p>
    <w:p w14:paraId="3929E96C" w14:textId="77777777" w:rsidR="008B1D78" w:rsidRPr="008B1D78" w:rsidRDefault="008B1D78" w:rsidP="008B1D78">
      <w:pPr>
        <w:pBdr>
          <w:top w:val="nil"/>
          <w:left w:val="nil"/>
          <w:bottom w:val="nil"/>
          <w:right w:val="nil"/>
          <w:between w:val="nil"/>
          <w:bar w:val="nil"/>
        </w:pBdr>
        <w:suppressAutoHyphens/>
        <w:spacing w:after="40"/>
        <w:jc w:val="both"/>
        <w:rPr>
          <w:rFonts w:eastAsia="Arial Unicode MS" w:cs="Arial Unicode MS"/>
          <w:b/>
          <w:bCs/>
          <w:color w:val="000000"/>
          <w:bdr w:val="nil"/>
          <w:lang w:eastAsia="lt-LT"/>
        </w:rPr>
      </w:pPr>
    </w:p>
    <w:p w14:paraId="071C4D62" w14:textId="247E0D74" w:rsidR="004C031C" w:rsidRPr="00D4166F" w:rsidRDefault="008B1D78" w:rsidP="004C031C">
      <w:pPr>
        <w:pBdr>
          <w:top w:val="nil"/>
          <w:left w:val="nil"/>
          <w:bottom w:val="nil"/>
          <w:right w:val="nil"/>
          <w:between w:val="nil"/>
          <w:bar w:val="nil"/>
        </w:pBdr>
        <w:ind w:right="708"/>
        <w:jc w:val="center"/>
        <w:rPr>
          <w:rFonts w:eastAsia="Arial Unicode MS"/>
          <w:b/>
          <w:bCs/>
          <w:sz w:val="22"/>
          <w:szCs w:val="22"/>
          <w:bdr w:val="none" w:sz="0" w:space="0" w:color="auto" w:frame="1"/>
          <w:lang w:eastAsia="lt-LT"/>
        </w:rPr>
      </w:pPr>
      <w:r w:rsidRPr="00D4166F">
        <w:rPr>
          <w:rFonts w:eastAsia="Calibri"/>
          <w:b/>
          <w:sz w:val="22"/>
          <w:szCs w:val="22"/>
        </w:rPr>
        <w:t>MEDICINOS ĮRANGOS PIRKIMAS (II ETAPAS)</w:t>
      </w:r>
      <w:r w:rsidR="004C031C" w:rsidRPr="00D4166F">
        <w:rPr>
          <w:rFonts w:eastAsia="Arial Unicode MS"/>
          <w:b/>
          <w:bCs/>
          <w:sz w:val="22"/>
          <w:szCs w:val="22"/>
          <w:bdr w:val="none" w:sz="0" w:space="0" w:color="auto" w:frame="1"/>
          <w:lang w:eastAsia="lt-LT"/>
        </w:rPr>
        <w:t xml:space="preserve"> N</w:t>
      </w:r>
      <w:r w:rsidR="00D4166F" w:rsidRPr="00D4166F">
        <w:rPr>
          <w:rFonts w:eastAsia="Arial Unicode MS"/>
          <w:b/>
          <w:bCs/>
          <w:sz w:val="22"/>
          <w:szCs w:val="22"/>
          <w:bdr w:val="none" w:sz="0" w:space="0" w:color="auto" w:frame="1"/>
          <w:lang w:eastAsia="lt-LT"/>
        </w:rPr>
        <w:t>r</w:t>
      </w:r>
      <w:r w:rsidR="004C031C" w:rsidRPr="00D4166F">
        <w:rPr>
          <w:rFonts w:eastAsia="Arial Unicode MS"/>
          <w:b/>
          <w:bCs/>
          <w:sz w:val="22"/>
          <w:szCs w:val="22"/>
          <w:bdr w:val="none" w:sz="0" w:space="0" w:color="auto" w:frame="1"/>
          <w:lang w:eastAsia="lt-LT"/>
        </w:rPr>
        <w:t>.</w:t>
      </w:r>
      <w:r w:rsidRPr="00D4166F">
        <w:rPr>
          <w:rFonts w:eastAsia="Arial Unicode MS"/>
          <w:b/>
          <w:bCs/>
          <w:sz w:val="22"/>
          <w:szCs w:val="22"/>
          <w:bdr w:val="none" w:sz="0" w:space="0" w:color="auto" w:frame="1"/>
          <w:lang w:eastAsia="lt-LT"/>
        </w:rPr>
        <w:t xml:space="preserve"> </w:t>
      </w:r>
      <w:r w:rsidRPr="00D4166F">
        <w:rPr>
          <w:rFonts w:eastAsia="Arial Unicode MS" w:cs="Arial Unicode MS"/>
          <w:b/>
          <w:bCs/>
          <w:color w:val="000000"/>
          <w:sz w:val="22"/>
          <w:szCs w:val="22"/>
          <w:bdr w:val="nil"/>
          <w:lang w:eastAsia="lt-LT"/>
        </w:rPr>
        <w:t>16419</w:t>
      </w:r>
    </w:p>
    <w:p w14:paraId="6BE8CCCA" w14:textId="77777777" w:rsidR="00D4166F" w:rsidRDefault="00D4166F" w:rsidP="00314063">
      <w:pPr>
        <w:shd w:val="clear" w:color="auto" w:fill="FFFFFF"/>
        <w:jc w:val="center"/>
        <w:rPr>
          <w:sz w:val="22"/>
          <w:szCs w:val="22"/>
        </w:rPr>
      </w:pPr>
    </w:p>
    <w:p w14:paraId="078EDBB6" w14:textId="70F31737" w:rsidR="00314063" w:rsidRPr="00AC085F" w:rsidRDefault="00845E4A" w:rsidP="00314063">
      <w:pPr>
        <w:shd w:val="clear" w:color="auto" w:fill="FFFFFF"/>
        <w:jc w:val="center"/>
        <w:rPr>
          <w:b/>
          <w:bCs/>
          <w:sz w:val="22"/>
          <w:szCs w:val="22"/>
        </w:rPr>
      </w:pPr>
      <w:r>
        <w:rPr>
          <w:sz w:val="22"/>
          <w:szCs w:val="22"/>
        </w:rPr>
        <w:t xml:space="preserve">2018-05-30 </w:t>
      </w:r>
      <w:r w:rsidR="00314063" w:rsidRPr="00AC085F">
        <w:rPr>
          <w:sz w:val="22"/>
          <w:szCs w:val="22"/>
        </w:rPr>
        <w:t>Nr.</w:t>
      </w:r>
      <w:r>
        <w:rPr>
          <w:sz w:val="22"/>
          <w:szCs w:val="22"/>
        </w:rPr>
        <w:t>1805-10</w:t>
      </w:r>
    </w:p>
    <w:p w14:paraId="0E8F88F9" w14:textId="77777777" w:rsidR="00314063" w:rsidRPr="00AC085F" w:rsidRDefault="00314063" w:rsidP="00314063">
      <w:pPr>
        <w:shd w:val="clear" w:color="auto" w:fill="FFFFFF"/>
        <w:ind w:left="2592" w:firstLine="1803"/>
        <w:rPr>
          <w:bCs/>
          <w:sz w:val="22"/>
          <w:szCs w:val="22"/>
        </w:rPr>
      </w:pPr>
      <w:r w:rsidRPr="00AC085F">
        <w:rPr>
          <w:bCs/>
          <w:sz w:val="22"/>
          <w:szCs w:val="22"/>
        </w:rPr>
        <w:t>(data)</w:t>
      </w:r>
    </w:p>
    <w:p w14:paraId="3386603F" w14:textId="3523CAC7" w:rsidR="00314063" w:rsidRPr="00AC085F" w:rsidRDefault="00845E4A" w:rsidP="00314063">
      <w:pPr>
        <w:shd w:val="clear" w:color="auto" w:fill="FFFFFF"/>
        <w:jc w:val="center"/>
        <w:rPr>
          <w:bCs/>
          <w:sz w:val="22"/>
          <w:szCs w:val="22"/>
        </w:rPr>
      </w:pPr>
      <w:r>
        <w:rPr>
          <w:bCs/>
          <w:sz w:val="22"/>
          <w:szCs w:val="22"/>
        </w:rPr>
        <w:t>Vilnius</w:t>
      </w:r>
    </w:p>
    <w:p w14:paraId="452715AC" w14:textId="77777777" w:rsidR="00314063" w:rsidRPr="00516D38" w:rsidRDefault="00314063" w:rsidP="00314063">
      <w:pPr>
        <w:shd w:val="clear" w:color="auto" w:fill="FFFFFF"/>
        <w:jc w:val="center"/>
        <w:rPr>
          <w:bCs/>
          <w:sz w:val="22"/>
          <w:szCs w:val="22"/>
        </w:rPr>
      </w:pPr>
      <w:r w:rsidRPr="00516D38">
        <w:rPr>
          <w:bCs/>
          <w:sz w:val="22"/>
          <w:szCs w:val="22"/>
        </w:rPr>
        <w:t>(sudarymo vieta)</w:t>
      </w:r>
    </w:p>
    <w:p w14:paraId="07773796" w14:textId="77777777" w:rsidR="00314063" w:rsidRPr="00516D38" w:rsidRDefault="00314063" w:rsidP="00314063">
      <w:pPr>
        <w:rPr>
          <w:sz w:val="22"/>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289"/>
      </w:tblGrid>
      <w:tr w:rsidR="002B19F8" w:rsidRPr="00516D38" w14:paraId="722BAA7D" w14:textId="77777777" w:rsidTr="002B19F8">
        <w:tc>
          <w:tcPr>
            <w:tcW w:w="6634" w:type="dxa"/>
          </w:tcPr>
          <w:p w14:paraId="039C2FA4" w14:textId="77777777" w:rsidR="00314063" w:rsidRPr="00516D38" w:rsidRDefault="00314063" w:rsidP="00314063">
            <w:pPr>
              <w:ind w:right="-108"/>
              <w:jc w:val="both"/>
              <w:rPr>
                <w:i/>
                <w:sz w:val="22"/>
                <w:szCs w:val="22"/>
              </w:rPr>
            </w:pPr>
            <w:r w:rsidRPr="00516D38">
              <w:rPr>
                <w:sz w:val="22"/>
                <w:szCs w:val="22"/>
              </w:rPr>
              <w:t xml:space="preserve">Tiekėjo pavadinimas </w:t>
            </w:r>
            <w:r w:rsidRPr="00516D38">
              <w:rPr>
                <w:i/>
                <w:sz w:val="22"/>
                <w:szCs w:val="22"/>
              </w:rPr>
              <w:t>/jeigu dalyvauja ūkio subjektų grupė, surašomi visi dalyvių pavadinimai/</w:t>
            </w:r>
          </w:p>
        </w:tc>
        <w:tc>
          <w:tcPr>
            <w:tcW w:w="3289" w:type="dxa"/>
          </w:tcPr>
          <w:p w14:paraId="19DC5842" w14:textId="33F6C25A" w:rsidR="00314063" w:rsidRPr="00516D38" w:rsidRDefault="00845E4A" w:rsidP="00314063">
            <w:pPr>
              <w:jc w:val="both"/>
              <w:rPr>
                <w:sz w:val="22"/>
                <w:szCs w:val="22"/>
              </w:rPr>
            </w:pPr>
            <w:r>
              <w:rPr>
                <w:sz w:val="22"/>
                <w:szCs w:val="22"/>
              </w:rPr>
              <w:t>UAB „Sporteka“</w:t>
            </w:r>
          </w:p>
          <w:p w14:paraId="35329FDD" w14:textId="77777777" w:rsidR="00314063" w:rsidRPr="00516D38" w:rsidRDefault="00314063" w:rsidP="00314063">
            <w:pPr>
              <w:jc w:val="both"/>
              <w:rPr>
                <w:sz w:val="22"/>
                <w:szCs w:val="22"/>
              </w:rPr>
            </w:pPr>
          </w:p>
        </w:tc>
      </w:tr>
      <w:tr w:rsidR="002B19F8" w:rsidRPr="00516D38" w14:paraId="22D72FE8" w14:textId="77777777" w:rsidTr="002B19F8">
        <w:tc>
          <w:tcPr>
            <w:tcW w:w="6634" w:type="dxa"/>
          </w:tcPr>
          <w:p w14:paraId="10386903" w14:textId="77777777" w:rsidR="00314063" w:rsidRPr="00516D38" w:rsidRDefault="00314063" w:rsidP="00314063">
            <w:pPr>
              <w:ind w:right="-108"/>
              <w:rPr>
                <w:sz w:val="22"/>
                <w:szCs w:val="22"/>
              </w:rPr>
            </w:pPr>
            <w:r w:rsidRPr="00516D38">
              <w:rPr>
                <w:sz w:val="22"/>
                <w:szCs w:val="22"/>
              </w:rPr>
              <w:t>Tiekėjo adresas</w:t>
            </w:r>
            <w:r w:rsidRPr="00516D38">
              <w:rPr>
                <w:i/>
                <w:sz w:val="22"/>
                <w:szCs w:val="22"/>
              </w:rPr>
              <w:t xml:space="preserve"> /jeigu dalyvauja ūkio subjektų grupė, surašomi visi dalyvių adresai/</w:t>
            </w:r>
          </w:p>
        </w:tc>
        <w:tc>
          <w:tcPr>
            <w:tcW w:w="3289" w:type="dxa"/>
          </w:tcPr>
          <w:p w14:paraId="5F214545" w14:textId="1AEEF08D" w:rsidR="00314063" w:rsidRPr="00516D38" w:rsidRDefault="00845E4A" w:rsidP="00314063">
            <w:pPr>
              <w:jc w:val="both"/>
              <w:rPr>
                <w:sz w:val="22"/>
                <w:szCs w:val="22"/>
              </w:rPr>
            </w:pPr>
            <w:r>
              <w:rPr>
                <w:sz w:val="22"/>
                <w:szCs w:val="22"/>
              </w:rPr>
              <w:t>Dalios g. 8,</w:t>
            </w:r>
          </w:p>
          <w:p w14:paraId="1A6B5637" w14:textId="39EBF558" w:rsidR="00314063" w:rsidRPr="00516D38" w:rsidRDefault="00845E4A" w:rsidP="00314063">
            <w:pPr>
              <w:jc w:val="both"/>
              <w:rPr>
                <w:sz w:val="22"/>
                <w:szCs w:val="22"/>
              </w:rPr>
            </w:pPr>
            <w:r>
              <w:rPr>
                <w:sz w:val="22"/>
                <w:szCs w:val="22"/>
              </w:rPr>
              <w:t>08402 Vilnius</w:t>
            </w:r>
          </w:p>
        </w:tc>
      </w:tr>
      <w:tr w:rsidR="002B19F8" w:rsidRPr="00516D38" w14:paraId="4EAD721A" w14:textId="77777777" w:rsidTr="002B19F8">
        <w:tc>
          <w:tcPr>
            <w:tcW w:w="6634" w:type="dxa"/>
          </w:tcPr>
          <w:p w14:paraId="3455AC67" w14:textId="77777777" w:rsidR="00314063" w:rsidRPr="00516D38" w:rsidRDefault="00314063" w:rsidP="00314063">
            <w:pPr>
              <w:ind w:right="-108"/>
              <w:rPr>
                <w:sz w:val="22"/>
                <w:szCs w:val="22"/>
              </w:rPr>
            </w:pPr>
            <w:r w:rsidRPr="00516D38">
              <w:rPr>
                <w:sz w:val="22"/>
                <w:szCs w:val="22"/>
              </w:rPr>
              <w:t>Asmens, pasirašiusio pasiūlymą saugiu elektroniniu parašu, vardas, pavardė, pareigos</w:t>
            </w:r>
          </w:p>
        </w:tc>
        <w:tc>
          <w:tcPr>
            <w:tcW w:w="3289" w:type="dxa"/>
          </w:tcPr>
          <w:p w14:paraId="55C3AC15" w14:textId="40A09564" w:rsidR="00314063" w:rsidRPr="00516D38" w:rsidRDefault="00845E4A" w:rsidP="00314063">
            <w:pPr>
              <w:jc w:val="both"/>
              <w:rPr>
                <w:sz w:val="22"/>
                <w:szCs w:val="22"/>
              </w:rPr>
            </w:pPr>
            <w:r>
              <w:rPr>
                <w:sz w:val="22"/>
                <w:szCs w:val="22"/>
              </w:rPr>
              <w:t>Raimundas Šniaukšta, direktorius</w:t>
            </w:r>
          </w:p>
        </w:tc>
      </w:tr>
      <w:tr w:rsidR="002B19F8" w:rsidRPr="00516D38" w14:paraId="2FAB3B99" w14:textId="77777777" w:rsidTr="002B19F8">
        <w:tc>
          <w:tcPr>
            <w:tcW w:w="6634" w:type="dxa"/>
          </w:tcPr>
          <w:p w14:paraId="6EFF2C6E" w14:textId="77777777" w:rsidR="00314063" w:rsidRPr="00516D38" w:rsidRDefault="00314063" w:rsidP="00314063">
            <w:pPr>
              <w:ind w:right="-108"/>
              <w:rPr>
                <w:sz w:val="22"/>
                <w:szCs w:val="22"/>
              </w:rPr>
            </w:pPr>
            <w:r w:rsidRPr="00516D38">
              <w:rPr>
                <w:sz w:val="22"/>
                <w:szCs w:val="22"/>
              </w:rPr>
              <w:t>Telefono numeris, Fakso numeris</w:t>
            </w:r>
          </w:p>
        </w:tc>
        <w:tc>
          <w:tcPr>
            <w:tcW w:w="3289" w:type="dxa"/>
          </w:tcPr>
          <w:p w14:paraId="4E5861C2" w14:textId="2F679B9D" w:rsidR="00314063" w:rsidRPr="00516D38" w:rsidRDefault="00845E4A" w:rsidP="00314063">
            <w:pPr>
              <w:jc w:val="both"/>
              <w:rPr>
                <w:sz w:val="22"/>
                <w:szCs w:val="22"/>
              </w:rPr>
            </w:pPr>
            <w:r>
              <w:rPr>
                <w:sz w:val="22"/>
                <w:szCs w:val="22"/>
              </w:rPr>
              <w:t>Tel.: +37061460705</w:t>
            </w:r>
          </w:p>
        </w:tc>
      </w:tr>
      <w:tr w:rsidR="002B19F8" w:rsidRPr="00516D38" w14:paraId="7B4BC3A7" w14:textId="77777777" w:rsidTr="002B19F8">
        <w:tc>
          <w:tcPr>
            <w:tcW w:w="6634" w:type="dxa"/>
          </w:tcPr>
          <w:p w14:paraId="571A3A8B" w14:textId="77777777" w:rsidR="00314063" w:rsidRPr="00516D38" w:rsidRDefault="00314063" w:rsidP="00314063">
            <w:pPr>
              <w:ind w:right="-108"/>
              <w:rPr>
                <w:sz w:val="22"/>
                <w:szCs w:val="22"/>
              </w:rPr>
            </w:pPr>
            <w:r w:rsidRPr="00516D38">
              <w:rPr>
                <w:sz w:val="22"/>
                <w:szCs w:val="22"/>
              </w:rPr>
              <w:t>Tiekėjo įmonės kodas</w:t>
            </w:r>
          </w:p>
        </w:tc>
        <w:tc>
          <w:tcPr>
            <w:tcW w:w="3289" w:type="dxa"/>
          </w:tcPr>
          <w:p w14:paraId="2444B7CC" w14:textId="304F2293" w:rsidR="00314063" w:rsidRPr="00516D38" w:rsidRDefault="00845E4A" w:rsidP="00314063">
            <w:pPr>
              <w:jc w:val="both"/>
              <w:rPr>
                <w:sz w:val="22"/>
                <w:szCs w:val="22"/>
              </w:rPr>
            </w:pPr>
            <w:r>
              <w:rPr>
                <w:sz w:val="22"/>
                <w:szCs w:val="22"/>
              </w:rPr>
              <w:t>300094700</w:t>
            </w:r>
          </w:p>
        </w:tc>
      </w:tr>
      <w:tr w:rsidR="002B19F8" w:rsidRPr="00516D38" w14:paraId="37FAE6B7" w14:textId="77777777" w:rsidTr="002B19F8">
        <w:tc>
          <w:tcPr>
            <w:tcW w:w="6634" w:type="dxa"/>
          </w:tcPr>
          <w:p w14:paraId="249DE6DD" w14:textId="77777777" w:rsidR="00314063" w:rsidRPr="00516D38" w:rsidRDefault="00314063" w:rsidP="00314063">
            <w:pPr>
              <w:ind w:right="-108"/>
              <w:rPr>
                <w:sz w:val="22"/>
                <w:szCs w:val="22"/>
              </w:rPr>
            </w:pPr>
            <w:r w:rsidRPr="00516D38">
              <w:rPr>
                <w:sz w:val="22"/>
                <w:szCs w:val="22"/>
              </w:rPr>
              <w:t>Tiekėjo PVM mokėtojo kodas</w:t>
            </w:r>
          </w:p>
        </w:tc>
        <w:tc>
          <w:tcPr>
            <w:tcW w:w="3289" w:type="dxa"/>
          </w:tcPr>
          <w:p w14:paraId="58AE763D" w14:textId="4D9C6998" w:rsidR="00314063" w:rsidRPr="00516D38" w:rsidRDefault="00845E4A" w:rsidP="00314063">
            <w:pPr>
              <w:jc w:val="both"/>
              <w:rPr>
                <w:sz w:val="22"/>
                <w:szCs w:val="22"/>
              </w:rPr>
            </w:pPr>
            <w:r>
              <w:rPr>
                <w:sz w:val="22"/>
                <w:szCs w:val="22"/>
              </w:rPr>
              <w:t>LT100001627311</w:t>
            </w:r>
          </w:p>
        </w:tc>
      </w:tr>
      <w:tr w:rsidR="002B19F8" w:rsidRPr="00516D38" w14:paraId="15945499" w14:textId="77777777" w:rsidTr="002B19F8">
        <w:tc>
          <w:tcPr>
            <w:tcW w:w="6634" w:type="dxa"/>
          </w:tcPr>
          <w:p w14:paraId="2F71CB2E" w14:textId="77777777" w:rsidR="00314063" w:rsidRPr="00516D38" w:rsidRDefault="00314063" w:rsidP="00314063">
            <w:pPr>
              <w:ind w:right="-108"/>
              <w:rPr>
                <w:sz w:val="22"/>
                <w:szCs w:val="22"/>
              </w:rPr>
            </w:pPr>
            <w:r w:rsidRPr="00516D38">
              <w:rPr>
                <w:sz w:val="22"/>
                <w:szCs w:val="22"/>
              </w:rPr>
              <w:t>El. pašto adresas</w:t>
            </w:r>
          </w:p>
        </w:tc>
        <w:tc>
          <w:tcPr>
            <w:tcW w:w="3289" w:type="dxa"/>
          </w:tcPr>
          <w:p w14:paraId="3B8C6F3D" w14:textId="687802E4" w:rsidR="00314063" w:rsidRPr="00516D38" w:rsidRDefault="00845E4A" w:rsidP="00314063">
            <w:pPr>
              <w:jc w:val="both"/>
              <w:rPr>
                <w:sz w:val="22"/>
                <w:szCs w:val="22"/>
              </w:rPr>
            </w:pPr>
            <w:r>
              <w:rPr>
                <w:sz w:val="22"/>
                <w:szCs w:val="22"/>
              </w:rPr>
              <w:t>info@sporteka.lt</w:t>
            </w:r>
          </w:p>
        </w:tc>
      </w:tr>
    </w:tbl>
    <w:p w14:paraId="767E3876" w14:textId="77777777" w:rsidR="00314063" w:rsidRPr="00516D38" w:rsidRDefault="00314063" w:rsidP="00314063">
      <w:pPr>
        <w:jc w:val="both"/>
        <w:rPr>
          <w:i/>
          <w:sz w:val="22"/>
          <w:szCs w:val="22"/>
        </w:rPr>
      </w:pPr>
    </w:p>
    <w:p w14:paraId="634900A0" w14:textId="77777777" w:rsidR="00314063" w:rsidRPr="00516D38" w:rsidRDefault="00314063" w:rsidP="00314063">
      <w:pPr>
        <w:tabs>
          <w:tab w:val="left" w:pos="142"/>
          <w:tab w:val="left" w:pos="567"/>
        </w:tabs>
        <w:jc w:val="both"/>
        <w:rPr>
          <w:sz w:val="22"/>
          <w:szCs w:val="22"/>
        </w:rPr>
      </w:pPr>
      <w:r w:rsidRPr="00516D38">
        <w:rPr>
          <w:sz w:val="22"/>
          <w:szCs w:val="22"/>
        </w:rPr>
        <w:t>1. Šiuo pasiūlymu pažymime, kad sutinkame su visomis pirkimo sąlygomis, nustatytomis:</w:t>
      </w:r>
    </w:p>
    <w:p w14:paraId="02A9DA69" w14:textId="77777777" w:rsidR="00314063" w:rsidRPr="00516D38" w:rsidRDefault="00314063" w:rsidP="00314063">
      <w:pPr>
        <w:tabs>
          <w:tab w:val="left" w:pos="142"/>
          <w:tab w:val="left" w:pos="567"/>
        </w:tabs>
        <w:jc w:val="both"/>
        <w:rPr>
          <w:sz w:val="22"/>
          <w:szCs w:val="22"/>
        </w:rPr>
      </w:pPr>
      <w:r w:rsidRPr="00516D38">
        <w:rPr>
          <w:sz w:val="22"/>
          <w:szCs w:val="22"/>
        </w:rPr>
        <w:tab/>
      </w:r>
      <w:r w:rsidRPr="00516D38">
        <w:rPr>
          <w:sz w:val="22"/>
          <w:szCs w:val="22"/>
        </w:rPr>
        <w:tab/>
        <w:t xml:space="preserve">1) atviro konkurso skelbime, paskelbtame Viešųjų pirkimų įstatymo nustatyta tvarka; </w:t>
      </w:r>
    </w:p>
    <w:p w14:paraId="492CB148" w14:textId="77777777" w:rsidR="00314063" w:rsidRPr="00516D38" w:rsidRDefault="00314063" w:rsidP="00314063">
      <w:pPr>
        <w:tabs>
          <w:tab w:val="left" w:pos="142"/>
          <w:tab w:val="left" w:pos="567"/>
        </w:tabs>
        <w:jc w:val="both"/>
        <w:rPr>
          <w:sz w:val="22"/>
          <w:szCs w:val="22"/>
        </w:rPr>
      </w:pPr>
      <w:r w:rsidRPr="00516D38">
        <w:rPr>
          <w:sz w:val="22"/>
          <w:szCs w:val="22"/>
        </w:rPr>
        <w:tab/>
      </w:r>
      <w:r w:rsidRPr="00516D38">
        <w:rPr>
          <w:sz w:val="22"/>
          <w:szCs w:val="22"/>
        </w:rPr>
        <w:tab/>
        <w:t>2) atviro konkurso pirkimo dokumentuose;</w:t>
      </w:r>
    </w:p>
    <w:p w14:paraId="5299E768" w14:textId="77777777" w:rsidR="00314063" w:rsidRPr="00516D38" w:rsidRDefault="00314063" w:rsidP="00314063">
      <w:pPr>
        <w:tabs>
          <w:tab w:val="left" w:pos="142"/>
          <w:tab w:val="left" w:pos="567"/>
        </w:tabs>
        <w:jc w:val="both"/>
        <w:rPr>
          <w:sz w:val="22"/>
          <w:szCs w:val="22"/>
        </w:rPr>
      </w:pPr>
      <w:r w:rsidRPr="00516D38">
        <w:rPr>
          <w:sz w:val="22"/>
          <w:szCs w:val="22"/>
        </w:rPr>
        <w:tab/>
      </w:r>
      <w:r w:rsidRPr="00516D38">
        <w:rPr>
          <w:sz w:val="22"/>
          <w:szCs w:val="22"/>
        </w:rPr>
        <w:tab/>
        <w:t xml:space="preserve">3) kituose pirkimo dokumentuose (jų paaiškinimuose, </w:t>
      </w:r>
      <w:proofErr w:type="spellStart"/>
      <w:r w:rsidRPr="00516D38">
        <w:rPr>
          <w:sz w:val="22"/>
          <w:szCs w:val="22"/>
        </w:rPr>
        <w:t>papildymuose</w:t>
      </w:r>
      <w:proofErr w:type="spellEnd"/>
      <w:r w:rsidRPr="00516D38">
        <w:rPr>
          <w:sz w:val="22"/>
          <w:szCs w:val="22"/>
        </w:rPr>
        <w:t>).</w:t>
      </w:r>
    </w:p>
    <w:p w14:paraId="754F5FDD" w14:textId="77777777" w:rsidR="00314063" w:rsidRPr="00516D38" w:rsidRDefault="00314063" w:rsidP="00314063">
      <w:pPr>
        <w:tabs>
          <w:tab w:val="left" w:pos="142"/>
          <w:tab w:val="left" w:pos="567"/>
        </w:tabs>
        <w:jc w:val="both"/>
        <w:rPr>
          <w:sz w:val="22"/>
          <w:szCs w:val="22"/>
        </w:rPr>
      </w:pPr>
    </w:p>
    <w:p w14:paraId="65EC0B0F" w14:textId="77777777" w:rsidR="00314063" w:rsidRPr="00516D38" w:rsidRDefault="00314063" w:rsidP="00314063">
      <w:pPr>
        <w:tabs>
          <w:tab w:val="left" w:pos="142"/>
          <w:tab w:val="left" w:pos="567"/>
        </w:tabs>
        <w:jc w:val="both"/>
        <w:rPr>
          <w:sz w:val="22"/>
          <w:szCs w:val="22"/>
        </w:rPr>
      </w:pPr>
      <w:r w:rsidRPr="00516D38">
        <w:rPr>
          <w:sz w:val="22"/>
          <w:szCs w:val="22"/>
        </w:rPr>
        <w:t xml:space="preserve">3. </w:t>
      </w:r>
      <w:r w:rsidRPr="00516D38">
        <w:rPr>
          <w:spacing w:val="-4"/>
          <w:sz w:val="22"/>
          <w:szCs w:val="22"/>
        </w:rPr>
        <w:t>Pasirašydamas CVP IS priemonėmis pateiktą pasiūlymą saugiu elektroniniu parašu, patvirtinu, kad dokumentų skaitmeninės</w:t>
      </w:r>
      <w:r w:rsidRPr="00516D38">
        <w:rPr>
          <w:sz w:val="22"/>
          <w:szCs w:val="22"/>
        </w:rPr>
        <w:t xml:space="preserve"> kopijos ir elektroninėmis priemonėmis pateikti duomenys yra tikri.</w:t>
      </w:r>
    </w:p>
    <w:p w14:paraId="2B7126E7" w14:textId="77777777" w:rsidR="00314063" w:rsidRPr="00516D38" w:rsidRDefault="00314063" w:rsidP="00314063">
      <w:pPr>
        <w:tabs>
          <w:tab w:val="left" w:pos="142"/>
          <w:tab w:val="left" w:pos="567"/>
        </w:tabs>
        <w:jc w:val="both"/>
        <w:rPr>
          <w:sz w:val="22"/>
          <w:szCs w:val="22"/>
        </w:rPr>
      </w:pPr>
    </w:p>
    <w:p w14:paraId="2EEE32CD" w14:textId="77777777" w:rsidR="00314063" w:rsidRPr="00516D38" w:rsidRDefault="00314063" w:rsidP="00314063">
      <w:pPr>
        <w:jc w:val="both"/>
        <w:rPr>
          <w:i/>
          <w:spacing w:val="-4"/>
          <w:sz w:val="22"/>
          <w:szCs w:val="22"/>
        </w:rPr>
      </w:pPr>
      <w:r w:rsidRPr="00516D38">
        <w:rPr>
          <w:b/>
          <w:spacing w:val="-4"/>
          <w:sz w:val="22"/>
          <w:szCs w:val="22"/>
        </w:rPr>
        <w:t>Pastaba</w:t>
      </w:r>
      <w:r w:rsidRPr="00516D38">
        <w:rPr>
          <w:i/>
          <w:spacing w:val="-4"/>
          <w:sz w:val="22"/>
          <w:szCs w:val="22"/>
        </w:rPr>
        <w:t>. Pildoma, jei tiekėjas ketina pasitelkti subrangovą (-</w:t>
      </w:r>
      <w:proofErr w:type="spellStart"/>
      <w:r w:rsidRPr="00516D38">
        <w:rPr>
          <w:i/>
          <w:spacing w:val="-4"/>
          <w:sz w:val="22"/>
          <w:szCs w:val="22"/>
        </w:rPr>
        <w:t>us</w:t>
      </w:r>
      <w:proofErr w:type="spellEnd"/>
      <w:r w:rsidRPr="00516D38">
        <w:rPr>
          <w:i/>
          <w:spacing w:val="-4"/>
          <w:sz w:val="22"/>
          <w:szCs w:val="22"/>
        </w:rPr>
        <w:t>), subtiekėją (-</w:t>
      </w:r>
      <w:proofErr w:type="spellStart"/>
      <w:r w:rsidRPr="00516D38">
        <w:rPr>
          <w:i/>
          <w:spacing w:val="-4"/>
          <w:sz w:val="22"/>
          <w:szCs w:val="22"/>
        </w:rPr>
        <w:t>us</w:t>
      </w:r>
      <w:proofErr w:type="spellEnd"/>
      <w:r w:rsidRPr="00516D38">
        <w:rPr>
          <w:i/>
          <w:spacing w:val="-4"/>
          <w:sz w:val="22"/>
          <w:szCs w:val="22"/>
        </w:rPr>
        <w:t>)</w:t>
      </w:r>
      <w:r w:rsidRPr="00516D38">
        <w:rPr>
          <w:i/>
          <w:strike/>
          <w:spacing w:val="-4"/>
          <w:sz w:val="22"/>
          <w:szCs w:val="22"/>
        </w:rPr>
        <w:t>,</w:t>
      </w:r>
      <w:r w:rsidRPr="00516D38">
        <w:rPr>
          <w:i/>
          <w:spacing w:val="-4"/>
          <w:sz w:val="22"/>
          <w:szCs w:val="22"/>
        </w:rPr>
        <w:t xml:space="preserve"> ar </w:t>
      </w:r>
      <w:proofErr w:type="spellStart"/>
      <w:r w:rsidRPr="00516D38">
        <w:rPr>
          <w:i/>
          <w:spacing w:val="-4"/>
          <w:sz w:val="22"/>
          <w:szCs w:val="22"/>
        </w:rPr>
        <w:t>subteikėją</w:t>
      </w:r>
      <w:proofErr w:type="spellEnd"/>
      <w:r w:rsidRPr="00516D38">
        <w:rPr>
          <w:i/>
          <w:spacing w:val="-4"/>
          <w:sz w:val="22"/>
          <w:szCs w:val="22"/>
        </w:rPr>
        <w:t xml:space="preserve"> (-</w:t>
      </w:r>
      <w:proofErr w:type="spellStart"/>
      <w:r w:rsidRPr="00516D38">
        <w:rPr>
          <w:i/>
          <w:spacing w:val="-4"/>
          <w:sz w:val="22"/>
          <w:szCs w:val="22"/>
        </w:rPr>
        <w:t>us</w:t>
      </w:r>
      <w:proofErr w:type="spellEnd"/>
      <w:r w:rsidRPr="00516D38">
        <w:rPr>
          <w:i/>
          <w:spacing w:val="-4"/>
          <w:sz w:val="22"/>
          <w:szCs w:val="22"/>
        </w:rPr>
        <w:t>)/</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3969"/>
        <w:gridCol w:w="3685"/>
      </w:tblGrid>
      <w:tr w:rsidR="002B19F8" w:rsidRPr="00516D38" w14:paraId="74090D19" w14:textId="77777777" w:rsidTr="002B19F8">
        <w:tc>
          <w:tcPr>
            <w:tcW w:w="562" w:type="dxa"/>
            <w:tcBorders>
              <w:top w:val="single" w:sz="4" w:space="0" w:color="auto"/>
              <w:left w:val="single" w:sz="4" w:space="0" w:color="auto"/>
              <w:bottom w:val="single" w:sz="4" w:space="0" w:color="auto"/>
              <w:right w:val="single" w:sz="4" w:space="0" w:color="auto"/>
            </w:tcBorders>
            <w:vAlign w:val="center"/>
          </w:tcPr>
          <w:p w14:paraId="031FB5DF" w14:textId="77777777" w:rsidR="00314063" w:rsidRPr="00516D38" w:rsidRDefault="00314063" w:rsidP="00314063">
            <w:pPr>
              <w:tabs>
                <w:tab w:val="left" w:pos="1800"/>
              </w:tabs>
              <w:jc w:val="center"/>
              <w:rPr>
                <w:sz w:val="22"/>
                <w:szCs w:val="22"/>
              </w:rPr>
            </w:pPr>
            <w:r w:rsidRPr="00516D38">
              <w:rPr>
                <w:sz w:val="22"/>
                <w:szCs w:val="22"/>
              </w:rPr>
              <w:t>Eil. Nr.</w:t>
            </w:r>
          </w:p>
        </w:tc>
        <w:tc>
          <w:tcPr>
            <w:tcW w:w="1843" w:type="dxa"/>
            <w:tcBorders>
              <w:top w:val="single" w:sz="4" w:space="0" w:color="auto"/>
              <w:left w:val="single" w:sz="4" w:space="0" w:color="auto"/>
              <w:bottom w:val="single" w:sz="4" w:space="0" w:color="auto"/>
              <w:right w:val="single" w:sz="4" w:space="0" w:color="auto"/>
            </w:tcBorders>
            <w:vAlign w:val="center"/>
          </w:tcPr>
          <w:p w14:paraId="7290E5DB" w14:textId="77777777" w:rsidR="00314063" w:rsidRPr="00516D38" w:rsidRDefault="00314063" w:rsidP="00314063">
            <w:pPr>
              <w:tabs>
                <w:tab w:val="left" w:pos="1800"/>
              </w:tabs>
              <w:jc w:val="center"/>
              <w:rPr>
                <w:sz w:val="22"/>
                <w:szCs w:val="22"/>
              </w:rPr>
            </w:pPr>
            <w:r w:rsidRPr="00516D38">
              <w:rPr>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0B378EBB" w14:textId="74E6F409" w:rsidR="00314063" w:rsidRPr="00516D38" w:rsidRDefault="00314063" w:rsidP="00AD775B">
            <w:pPr>
              <w:tabs>
                <w:tab w:val="left" w:pos="1800"/>
              </w:tabs>
              <w:ind w:left="-108" w:right="-108"/>
              <w:jc w:val="center"/>
              <w:rPr>
                <w:sz w:val="22"/>
                <w:szCs w:val="22"/>
              </w:rPr>
            </w:pPr>
            <w:r w:rsidRPr="00516D38">
              <w:rPr>
                <w:sz w:val="22"/>
                <w:szCs w:val="22"/>
              </w:rPr>
              <w:t xml:space="preserve">Statusas </w:t>
            </w:r>
            <w:r w:rsidRPr="00516D38">
              <w:rPr>
                <w:i/>
                <w:sz w:val="22"/>
                <w:szCs w:val="22"/>
              </w:rPr>
              <w:t xml:space="preserve">(jungtinės veiklos partneris arba subtiekėjas arba trečiasis asmuo, kurio </w:t>
            </w:r>
            <w:proofErr w:type="spellStart"/>
            <w:r w:rsidRPr="00516D38">
              <w:rPr>
                <w:i/>
                <w:sz w:val="22"/>
                <w:szCs w:val="22"/>
              </w:rPr>
              <w:t>pajėgumais</w:t>
            </w:r>
            <w:proofErr w:type="spellEnd"/>
            <w:r w:rsidRPr="00516D38">
              <w:rPr>
                <w:i/>
                <w:sz w:val="22"/>
                <w:szCs w:val="22"/>
              </w:rPr>
              <w:t xml:space="preserve"> remiamasi)</w:t>
            </w:r>
          </w:p>
        </w:tc>
        <w:tc>
          <w:tcPr>
            <w:tcW w:w="3685" w:type="dxa"/>
            <w:tcBorders>
              <w:top w:val="single" w:sz="4" w:space="0" w:color="auto"/>
              <w:left w:val="single" w:sz="4" w:space="0" w:color="auto"/>
              <w:bottom w:val="single" w:sz="4" w:space="0" w:color="auto"/>
              <w:right w:val="single" w:sz="4" w:space="0" w:color="auto"/>
            </w:tcBorders>
            <w:vAlign w:val="center"/>
          </w:tcPr>
          <w:p w14:paraId="6D6B5A92" w14:textId="77777777" w:rsidR="00314063" w:rsidRPr="00516D38" w:rsidRDefault="00314063" w:rsidP="00314063">
            <w:pPr>
              <w:tabs>
                <w:tab w:val="left" w:pos="1800"/>
              </w:tabs>
              <w:ind w:left="-108" w:right="-108"/>
              <w:jc w:val="center"/>
              <w:rPr>
                <w:sz w:val="22"/>
                <w:szCs w:val="22"/>
              </w:rPr>
            </w:pPr>
            <w:r w:rsidRPr="00516D38">
              <w:rPr>
                <w:sz w:val="22"/>
                <w:szCs w:val="22"/>
              </w:rPr>
              <w:t xml:space="preserve">Ūkio subjektui perduodamų įsipareigojimų apimtis </w:t>
            </w:r>
          </w:p>
          <w:p w14:paraId="4A7E8D8C" w14:textId="77777777" w:rsidR="00314063" w:rsidRPr="00516D38" w:rsidRDefault="00314063" w:rsidP="00314063">
            <w:pPr>
              <w:tabs>
                <w:tab w:val="left" w:pos="1800"/>
              </w:tabs>
              <w:ind w:left="-108" w:right="-108"/>
              <w:jc w:val="center"/>
              <w:rPr>
                <w:sz w:val="22"/>
                <w:szCs w:val="22"/>
              </w:rPr>
            </w:pPr>
            <w:r w:rsidRPr="00516D38">
              <w:rPr>
                <w:i/>
                <w:sz w:val="22"/>
                <w:szCs w:val="22"/>
              </w:rPr>
              <w:t>(ką darys pasitelkiamas ūkio subjektas)</w:t>
            </w:r>
          </w:p>
        </w:tc>
      </w:tr>
      <w:tr w:rsidR="002B19F8" w:rsidRPr="00516D38" w14:paraId="75DDA0DF" w14:textId="77777777" w:rsidTr="002B19F8">
        <w:tc>
          <w:tcPr>
            <w:tcW w:w="562" w:type="dxa"/>
            <w:tcBorders>
              <w:top w:val="single" w:sz="4" w:space="0" w:color="auto"/>
              <w:left w:val="single" w:sz="4" w:space="0" w:color="auto"/>
              <w:bottom w:val="single" w:sz="4" w:space="0" w:color="auto"/>
              <w:right w:val="single" w:sz="4" w:space="0" w:color="auto"/>
            </w:tcBorders>
          </w:tcPr>
          <w:p w14:paraId="1A485EBD" w14:textId="77777777" w:rsidR="00314063" w:rsidRPr="00516D38" w:rsidRDefault="00314063" w:rsidP="00314063">
            <w:pPr>
              <w:tabs>
                <w:tab w:val="left" w:pos="1800"/>
              </w:tabs>
              <w:jc w:val="both"/>
              <w:rPr>
                <w:sz w:val="22"/>
                <w:szCs w:val="22"/>
                <w:highlight w:val="yellow"/>
              </w:rPr>
            </w:pPr>
          </w:p>
        </w:tc>
        <w:tc>
          <w:tcPr>
            <w:tcW w:w="1843" w:type="dxa"/>
            <w:tcBorders>
              <w:top w:val="single" w:sz="4" w:space="0" w:color="auto"/>
              <w:left w:val="single" w:sz="4" w:space="0" w:color="auto"/>
              <w:bottom w:val="single" w:sz="4" w:space="0" w:color="auto"/>
              <w:right w:val="single" w:sz="4" w:space="0" w:color="auto"/>
            </w:tcBorders>
          </w:tcPr>
          <w:p w14:paraId="65672670" w14:textId="77777777" w:rsidR="00314063" w:rsidRPr="00516D38" w:rsidRDefault="00314063" w:rsidP="00314063">
            <w:pPr>
              <w:tabs>
                <w:tab w:val="left" w:pos="1800"/>
              </w:tabs>
              <w:jc w:val="both"/>
              <w:rPr>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413A9637" w14:textId="77777777" w:rsidR="00314063" w:rsidRPr="00516D38" w:rsidRDefault="00314063" w:rsidP="00314063">
            <w:pPr>
              <w:tabs>
                <w:tab w:val="left" w:pos="1800"/>
              </w:tabs>
              <w:jc w:val="both"/>
              <w:rPr>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14:paraId="7FA19BA9" w14:textId="77777777" w:rsidR="00314063" w:rsidRPr="00516D38" w:rsidRDefault="00314063" w:rsidP="00314063">
            <w:pPr>
              <w:tabs>
                <w:tab w:val="left" w:pos="1800"/>
              </w:tabs>
              <w:jc w:val="both"/>
              <w:rPr>
                <w:sz w:val="22"/>
                <w:szCs w:val="22"/>
                <w:highlight w:val="yellow"/>
              </w:rPr>
            </w:pPr>
          </w:p>
        </w:tc>
      </w:tr>
    </w:tbl>
    <w:p w14:paraId="52717C3A" w14:textId="77777777" w:rsidR="00314063" w:rsidRPr="00516D38" w:rsidRDefault="00314063" w:rsidP="00314063">
      <w:pPr>
        <w:jc w:val="both"/>
        <w:rPr>
          <w:b/>
          <w:i/>
          <w:sz w:val="22"/>
          <w:szCs w:val="22"/>
        </w:rPr>
      </w:pPr>
    </w:p>
    <w:p w14:paraId="0637F299" w14:textId="77777777" w:rsidR="009134F9" w:rsidRPr="00516D38" w:rsidRDefault="00314063" w:rsidP="004C031C">
      <w:pPr>
        <w:ind w:left="142" w:firstLine="578"/>
        <w:jc w:val="both"/>
        <w:rPr>
          <w:b/>
          <w:i/>
          <w:sz w:val="22"/>
          <w:szCs w:val="22"/>
        </w:rPr>
      </w:pPr>
      <w:r w:rsidRPr="00516D38">
        <w:rPr>
          <w:b/>
          <w:i/>
          <w:sz w:val="22"/>
          <w:szCs w:val="22"/>
        </w:rPr>
        <w:t xml:space="preserve">Mes siūlome šias prekes: </w:t>
      </w:r>
    </w:p>
    <w:p w14:paraId="20213C92" w14:textId="77777777" w:rsidR="008B1D78" w:rsidRPr="00516D38" w:rsidRDefault="008B1D78" w:rsidP="009134F9">
      <w:pPr>
        <w:ind w:firstLine="720"/>
        <w:jc w:val="both"/>
        <w:rPr>
          <w:sz w:val="22"/>
          <w:szCs w:val="22"/>
          <w:lang w:eastAsia="lt-LT"/>
        </w:rPr>
      </w:pPr>
    </w:p>
    <w:tbl>
      <w:tblPr>
        <w:tblW w:w="101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548"/>
        <w:gridCol w:w="851"/>
        <w:gridCol w:w="850"/>
        <w:gridCol w:w="850"/>
        <w:gridCol w:w="709"/>
        <w:gridCol w:w="851"/>
        <w:gridCol w:w="850"/>
        <w:gridCol w:w="992"/>
      </w:tblGrid>
      <w:tr w:rsidR="002B19F8" w:rsidRPr="00D4166F" w14:paraId="25345E61" w14:textId="77777777" w:rsidTr="00D4166F">
        <w:tc>
          <w:tcPr>
            <w:tcW w:w="664" w:type="dxa"/>
            <w:vMerge w:val="restart"/>
          </w:tcPr>
          <w:p w14:paraId="6EDD5B69" w14:textId="77777777" w:rsidR="009134F9" w:rsidRPr="00D4166F" w:rsidRDefault="009134F9" w:rsidP="00297880">
            <w:pPr>
              <w:jc w:val="center"/>
              <w:rPr>
                <w:bCs/>
                <w:sz w:val="22"/>
                <w:szCs w:val="22"/>
              </w:rPr>
            </w:pPr>
            <w:r w:rsidRPr="00D4166F">
              <w:rPr>
                <w:bCs/>
                <w:sz w:val="22"/>
                <w:szCs w:val="22"/>
              </w:rPr>
              <w:t>Eil. Nr.</w:t>
            </w:r>
          </w:p>
        </w:tc>
        <w:tc>
          <w:tcPr>
            <w:tcW w:w="3548" w:type="dxa"/>
            <w:vMerge w:val="restart"/>
          </w:tcPr>
          <w:p w14:paraId="5BB7F248" w14:textId="77777777" w:rsidR="008D1516" w:rsidRPr="00D4166F" w:rsidRDefault="009134F9" w:rsidP="00297880">
            <w:pPr>
              <w:ind w:right="-108"/>
              <w:rPr>
                <w:bCs/>
                <w:sz w:val="22"/>
                <w:szCs w:val="22"/>
                <w:lang w:eastAsia="lt-LT"/>
              </w:rPr>
            </w:pPr>
            <w:r w:rsidRPr="00D4166F">
              <w:rPr>
                <w:bCs/>
                <w:spacing w:val="-4"/>
                <w:sz w:val="22"/>
                <w:szCs w:val="22"/>
                <w:lang w:eastAsia="lt-LT"/>
              </w:rPr>
              <w:t>Pirkimo objekto</w:t>
            </w:r>
            <w:r w:rsidRPr="00D4166F">
              <w:rPr>
                <w:bCs/>
                <w:sz w:val="22"/>
                <w:szCs w:val="22"/>
                <w:lang w:eastAsia="lt-LT"/>
              </w:rPr>
              <w:t xml:space="preserve"> pavadinimas, </w:t>
            </w:r>
          </w:p>
          <w:p w14:paraId="3D08C474" w14:textId="3AD69231" w:rsidR="009134F9" w:rsidRPr="00D4166F" w:rsidRDefault="009134F9" w:rsidP="00297880">
            <w:pPr>
              <w:ind w:right="-108"/>
              <w:rPr>
                <w:bCs/>
                <w:sz w:val="22"/>
                <w:szCs w:val="22"/>
              </w:rPr>
            </w:pPr>
            <w:r w:rsidRPr="00D4166F">
              <w:rPr>
                <w:b/>
                <w:bCs/>
                <w:sz w:val="22"/>
                <w:szCs w:val="22"/>
                <w:lang w:eastAsia="lt-LT"/>
              </w:rPr>
              <w:t>modelis, gamintojas</w:t>
            </w:r>
          </w:p>
        </w:tc>
        <w:tc>
          <w:tcPr>
            <w:tcW w:w="851" w:type="dxa"/>
            <w:vMerge w:val="restart"/>
          </w:tcPr>
          <w:p w14:paraId="146572FB" w14:textId="7A44D19C" w:rsidR="009134F9" w:rsidRPr="00D4166F" w:rsidRDefault="009134F9" w:rsidP="00516D38">
            <w:pPr>
              <w:ind w:left="-108" w:right="-107"/>
              <w:jc w:val="center"/>
              <w:rPr>
                <w:bCs/>
                <w:sz w:val="22"/>
                <w:szCs w:val="22"/>
              </w:rPr>
            </w:pPr>
            <w:r w:rsidRPr="00D4166F">
              <w:rPr>
                <w:bCs/>
                <w:sz w:val="22"/>
                <w:szCs w:val="22"/>
              </w:rPr>
              <w:t xml:space="preserve">Kiekis, </w:t>
            </w:r>
            <w:r w:rsidR="00A30038" w:rsidRPr="00D4166F">
              <w:rPr>
                <w:bCs/>
                <w:sz w:val="22"/>
                <w:szCs w:val="22"/>
              </w:rPr>
              <w:t xml:space="preserve">mato </w:t>
            </w:r>
            <w:r w:rsidRPr="00D4166F">
              <w:rPr>
                <w:bCs/>
                <w:sz w:val="22"/>
                <w:szCs w:val="22"/>
              </w:rPr>
              <w:t>vnt.</w:t>
            </w:r>
          </w:p>
        </w:tc>
        <w:tc>
          <w:tcPr>
            <w:tcW w:w="1700" w:type="dxa"/>
            <w:gridSpan w:val="2"/>
          </w:tcPr>
          <w:p w14:paraId="12F8BCAF" w14:textId="77777777" w:rsidR="009134F9" w:rsidRPr="00D4166F" w:rsidRDefault="009134F9" w:rsidP="00297880">
            <w:pPr>
              <w:ind w:left="-130" w:right="-129"/>
              <w:jc w:val="center"/>
              <w:rPr>
                <w:bCs/>
                <w:sz w:val="22"/>
                <w:szCs w:val="22"/>
              </w:rPr>
            </w:pPr>
            <w:r w:rsidRPr="00D4166F">
              <w:rPr>
                <w:bCs/>
                <w:sz w:val="22"/>
                <w:szCs w:val="22"/>
              </w:rPr>
              <w:t xml:space="preserve">Vnt. kaina, </w:t>
            </w:r>
            <w:proofErr w:type="spellStart"/>
            <w:r w:rsidRPr="00D4166F">
              <w:rPr>
                <w:bCs/>
                <w:sz w:val="22"/>
                <w:szCs w:val="22"/>
              </w:rPr>
              <w:t>Eur</w:t>
            </w:r>
            <w:proofErr w:type="spellEnd"/>
          </w:p>
        </w:tc>
        <w:tc>
          <w:tcPr>
            <w:tcW w:w="1560" w:type="dxa"/>
            <w:gridSpan w:val="2"/>
          </w:tcPr>
          <w:p w14:paraId="6B6B5392" w14:textId="77777777" w:rsidR="009134F9" w:rsidRPr="00D4166F" w:rsidRDefault="009134F9" w:rsidP="00297880">
            <w:pPr>
              <w:jc w:val="center"/>
              <w:rPr>
                <w:bCs/>
                <w:sz w:val="22"/>
                <w:szCs w:val="22"/>
              </w:rPr>
            </w:pPr>
            <w:r w:rsidRPr="00D4166F">
              <w:rPr>
                <w:bCs/>
                <w:sz w:val="22"/>
                <w:szCs w:val="22"/>
              </w:rPr>
              <w:t>PVM</w:t>
            </w:r>
          </w:p>
        </w:tc>
        <w:tc>
          <w:tcPr>
            <w:tcW w:w="1842" w:type="dxa"/>
            <w:gridSpan w:val="2"/>
          </w:tcPr>
          <w:p w14:paraId="0F720B9E" w14:textId="77777777" w:rsidR="009134F9" w:rsidRPr="00D4166F" w:rsidRDefault="009134F9" w:rsidP="00297880">
            <w:pPr>
              <w:jc w:val="center"/>
              <w:rPr>
                <w:bCs/>
                <w:sz w:val="22"/>
                <w:szCs w:val="22"/>
              </w:rPr>
            </w:pPr>
            <w:r w:rsidRPr="00D4166F">
              <w:rPr>
                <w:bCs/>
                <w:sz w:val="22"/>
                <w:szCs w:val="22"/>
              </w:rPr>
              <w:t xml:space="preserve">Bendra kaina, </w:t>
            </w:r>
            <w:proofErr w:type="spellStart"/>
            <w:r w:rsidRPr="00D4166F">
              <w:rPr>
                <w:bCs/>
                <w:sz w:val="22"/>
                <w:szCs w:val="22"/>
              </w:rPr>
              <w:t>Eur</w:t>
            </w:r>
            <w:proofErr w:type="spellEnd"/>
          </w:p>
        </w:tc>
      </w:tr>
      <w:tr w:rsidR="002B19F8" w:rsidRPr="00D4166F" w14:paraId="1EDEFD97" w14:textId="77777777" w:rsidTr="00D4166F">
        <w:tc>
          <w:tcPr>
            <w:tcW w:w="664" w:type="dxa"/>
            <w:vMerge/>
          </w:tcPr>
          <w:p w14:paraId="651568A2" w14:textId="77777777" w:rsidR="009134F9" w:rsidRPr="00D4166F" w:rsidRDefault="009134F9" w:rsidP="00297880">
            <w:pPr>
              <w:jc w:val="center"/>
              <w:rPr>
                <w:bCs/>
                <w:sz w:val="22"/>
                <w:szCs w:val="22"/>
              </w:rPr>
            </w:pPr>
          </w:p>
        </w:tc>
        <w:tc>
          <w:tcPr>
            <w:tcW w:w="3548" w:type="dxa"/>
            <w:vMerge/>
          </w:tcPr>
          <w:p w14:paraId="015BEDF1" w14:textId="77777777" w:rsidR="009134F9" w:rsidRPr="00D4166F" w:rsidRDefault="009134F9" w:rsidP="00297880">
            <w:pPr>
              <w:rPr>
                <w:bCs/>
                <w:sz w:val="22"/>
                <w:szCs w:val="22"/>
              </w:rPr>
            </w:pPr>
          </w:p>
        </w:tc>
        <w:tc>
          <w:tcPr>
            <w:tcW w:w="851" w:type="dxa"/>
            <w:vMerge/>
          </w:tcPr>
          <w:p w14:paraId="3EC3D6EC" w14:textId="77777777" w:rsidR="009134F9" w:rsidRPr="00D4166F" w:rsidRDefault="009134F9" w:rsidP="00516D38">
            <w:pPr>
              <w:rPr>
                <w:bCs/>
                <w:sz w:val="22"/>
                <w:szCs w:val="22"/>
              </w:rPr>
            </w:pPr>
          </w:p>
        </w:tc>
        <w:tc>
          <w:tcPr>
            <w:tcW w:w="850" w:type="dxa"/>
          </w:tcPr>
          <w:p w14:paraId="7A18E131" w14:textId="77777777" w:rsidR="009134F9" w:rsidRPr="00D4166F" w:rsidRDefault="009134F9" w:rsidP="00297880">
            <w:pPr>
              <w:ind w:left="-108" w:right="-108"/>
              <w:jc w:val="center"/>
              <w:rPr>
                <w:bCs/>
                <w:sz w:val="22"/>
                <w:szCs w:val="22"/>
              </w:rPr>
            </w:pPr>
            <w:r w:rsidRPr="00D4166F">
              <w:rPr>
                <w:bCs/>
                <w:sz w:val="22"/>
                <w:szCs w:val="22"/>
              </w:rPr>
              <w:t>Be PVM</w:t>
            </w:r>
          </w:p>
        </w:tc>
        <w:tc>
          <w:tcPr>
            <w:tcW w:w="850" w:type="dxa"/>
          </w:tcPr>
          <w:p w14:paraId="278408B7" w14:textId="77777777" w:rsidR="009134F9" w:rsidRPr="00D4166F" w:rsidRDefault="009134F9" w:rsidP="00953054">
            <w:pPr>
              <w:ind w:left="-108" w:right="-108"/>
              <w:jc w:val="center"/>
              <w:rPr>
                <w:bCs/>
                <w:sz w:val="22"/>
                <w:szCs w:val="22"/>
              </w:rPr>
            </w:pPr>
            <w:r w:rsidRPr="00D4166F">
              <w:rPr>
                <w:bCs/>
                <w:sz w:val="22"/>
                <w:szCs w:val="22"/>
              </w:rPr>
              <w:t>Su PVM</w:t>
            </w:r>
          </w:p>
        </w:tc>
        <w:tc>
          <w:tcPr>
            <w:tcW w:w="709" w:type="dxa"/>
          </w:tcPr>
          <w:p w14:paraId="0F4F2E53" w14:textId="77777777" w:rsidR="009134F9" w:rsidRPr="00D4166F" w:rsidRDefault="009134F9" w:rsidP="002B19F8">
            <w:pPr>
              <w:ind w:left="-118" w:right="-87"/>
              <w:jc w:val="center"/>
              <w:rPr>
                <w:bCs/>
                <w:sz w:val="22"/>
                <w:szCs w:val="22"/>
              </w:rPr>
            </w:pPr>
            <w:r w:rsidRPr="00D4166F">
              <w:rPr>
                <w:bCs/>
                <w:sz w:val="22"/>
                <w:szCs w:val="22"/>
              </w:rPr>
              <w:t>Dydis %</w:t>
            </w:r>
          </w:p>
        </w:tc>
        <w:tc>
          <w:tcPr>
            <w:tcW w:w="851" w:type="dxa"/>
          </w:tcPr>
          <w:p w14:paraId="171BB692" w14:textId="77777777" w:rsidR="002B19F8" w:rsidRPr="00D4166F" w:rsidRDefault="009134F9" w:rsidP="002B19F8">
            <w:pPr>
              <w:ind w:left="-118" w:right="-87"/>
              <w:jc w:val="center"/>
              <w:rPr>
                <w:bCs/>
                <w:sz w:val="22"/>
                <w:szCs w:val="22"/>
              </w:rPr>
            </w:pPr>
            <w:r w:rsidRPr="00D4166F">
              <w:rPr>
                <w:bCs/>
                <w:sz w:val="22"/>
                <w:szCs w:val="22"/>
              </w:rPr>
              <w:t>Suma</w:t>
            </w:r>
            <w:r w:rsidR="00953054" w:rsidRPr="00D4166F">
              <w:rPr>
                <w:bCs/>
                <w:sz w:val="22"/>
                <w:szCs w:val="22"/>
              </w:rPr>
              <w:t xml:space="preserve"> </w:t>
            </w:r>
          </w:p>
          <w:p w14:paraId="6BB0D175" w14:textId="1D37CD31" w:rsidR="009134F9" w:rsidRPr="00D4166F" w:rsidRDefault="009134F9" w:rsidP="002B19F8">
            <w:pPr>
              <w:ind w:left="-118" w:right="-87"/>
              <w:jc w:val="center"/>
              <w:rPr>
                <w:bCs/>
                <w:sz w:val="22"/>
                <w:szCs w:val="22"/>
              </w:rPr>
            </w:pPr>
            <w:proofErr w:type="spellStart"/>
            <w:r w:rsidRPr="00D4166F">
              <w:rPr>
                <w:bCs/>
                <w:sz w:val="22"/>
                <w:szCs w:val="22"/>
              </w:rPr>
              <w:t>Eur</w:t>
            </w:r>
            <w:proofErr w:type="spellEnd"/>
          </w:p>
        </w:tc>
        <w:tc>
          <w:tcPr>
            <w:tcW w:w="850" w:type="dxa"/>
          </w:tcPr>
          <w:p w14:paraId="79607541" w14:textId="77777777" w:rsidR="009134F9" w:rsidRPr="00D4166F" w:rsidRDefault="009134F9" w:rsidP="00297880">
            <w:pPr>
              <w:ind w:left="-108" w:right="-108"/>
              <w:jc w:val="center"/>
              <w:rPr>
                <w:bCs/>
                <w:sz w:val="22"/>
                <w:szCs w:val="22"/>
              </w:rPr>
            </w:pPr>
            <w:r w:rsidRPr="00D4166F">
              <w:rPr>
                <w:bCs/>
                <w:sz w:val="22"/>
                <w:szCs w:val="22"/>
              </w:rPr>
              <w:t>Be PVM</w:t>
            </w:r>
          </w:p>
        </w:tc>
        <w:tc>
          <w:tcPr>
            <w:tcW w:w="992" w:type="dxa"/>
          </w:tcPr>
          <w:p w14:paraId="047F3348" w14:textId="77777777" w:rsidR="009134F9" w:rsidRPr="00D4166F" w:rsidRDefault="009134F9" w:rsidP="00297880">
            <w:pPr>
              <w:ind w:left="-108" w:right="-70"/>
              <w:jc w:val="center"/>
              <w:rPr>
                <w:bCs/>
                <w:sz w:val="22"/>
                <w:szCs w:val="22"/>
              </w:rPr>
            </w:pPr>
            <w:r w:rsidRPr="00D4166F">
              <w:rPr>
                <w:bCs/>
                <w:sz w:val="22"/>
                <w:szCs w:val="22"/>
              </w:rPr>
              <w:t>Su PVM</w:t>
            </w:r>
          </w:p>
        </w:tc>
      </w:tr>
      <w:tr w:rsidR="008B1D78" w:rsidRPr="00D4166F" w14:paraId="1FCE1257" w14:textId="77777777" w:rsidTr="00D4166F">
        <w:tc>
          <w:tcPr>
            <w:tcW w:w="664" w:type="dxa"/>
            <w:tcBorders>
              <w:top w:val="single" w:sz="4" w:space="0" w:color="auto"/>
              <w:left w:val="single" w:sz="4" w:space="0" w:color="auto"/>
              <w:bottom w:val="single" w:sz="4" w:space="0" w:color="auto"/>
              <w:right w:val="single" w:sz="4" w:space="0" w:color="auto"/>
            </w:tcBorders>
          </w:tcPr>
          <w:p w14:paraId="63858AEE" w14:textId="4AC66EDE" w:rsidR="008B1D78" w:rsidRPr="00D4166F" w:rsidRDefault="008B1D78" w:rsidP="008B1D78">
            <w:pPr>
              <w:jc w:val="center"/>
              <w:rPr>
                <w:sz w:val="22"/>
                <w:szCs w:val="22"/>
              </w:rPr>
            </w:pPr>
            <w:r w:rsidRPr="00D4166F">
              <w:rPr>
                <w:sz w:val="22"/>
                <w:szCs w:val="22"/>
                <w:lang w:eastAsia="lt-LT"/>
              </w:rPr>
              <w:t>2.</w:t>
            </w:r>
          </w:p>
        </w:tc>
        <w:tc>
          <w:tcPr>
            <w:tcW w:w="3548" w:type="dxa"/>
            <w:tcBorders>
              <w:top w:val="nil"/>
              <w:left w:val="nil"/>
              <w:bottom w:val="single" w:sz="4" w:space="0" w:color="auto"/>
              <w:right w:val="single" w:sz="4" w:space="0" w:color="auto"/>
            </w:tcBorders>
            <w:shd w:val="clear" w:color="auto" w:fill="auto"/>
          </w:tcPr>
          <w:p w14:paraId="4C426B09" w14:textId="77777777" w:rsidR="008B1D78" w:rsidRDefault="00D4166F" w:rsidP="00D4166F">
            <w:pPr>
              <w:ind w:right="-108"/>
              <w:rPr>
                <w:sz w:val="22"/>
                <w:szCs w:val="22"/>
              </w:rPr>
            </w:pPr>
            <w:proofErr w:type="spellStart"/>
            <w:r w:rsidRPr="00D4166F">
              <w:rPr>
                <w:sz w:val="22"/>
                <w:szCs w:val="22"/>
              </w:rPr>
              <w:t>Tredmilas</w:t>
            </w:r>
            <w:proofErr w:type="spellEnd"/>
            <w:r w:rsidRPr="00D4166F">
              <w:rPr>
                <w:sz w:val="22"/>
                <w:szCs w:val="22"/>
              </w:rPr>
              <w:t xml:space="preserve"> su pakabinama (svorio kompensa</w:t>
            </w:r>
            <w:r w:rsidR="00A9506C">
              <w:rPr>
                <w:sz w:val="22"/>
                <w:szCs w:val="22"/>
              </w:rPr>
              <w:t>vimo) sistema pacientui laikyti</w:t>
            </w:r>
          </w:p>
          <w:p w14:paraId="55726F92" w14:textId="0E2E605E" w:rsidR="00A9506C" w:rsidRDefault="00A9506C" w:rsidP="00D4166F">
            <w:pPr>
              <w:ind w:right="-108"/>
              <w:rPr>
                <w:b/>
                <w:sz w:val="22"/>
                <w:szCs w:val="22"/>
              </w:rPr>
            </w:pPr>
            <w:r>
              <w:rPr>
                <w:b/>
                <w:sz w:val="22"/>
                <w:szCs w:val="22"/>
              </w:rPr>
              <w:t xml:space="preserve">CMT 20-58 </w:t>
            </w:r>
            <w:r>
              <w:rPr>
                <w:sz w:val="22"/>
                <w:szCs w:val="22"/>
              </w:rPr>
              <w:t xml:space="preserve"> su</w:t>
            </w:r>
            <w:r>
              <w:rPr>
                <w:b/>
                <w:sz w:val="22"/>
                <w:szCs w:val="22"/>
              </w:rPr>
              <w:t xml:space="preserve"> </w:t>
            </w:r>
            <w:proofErr w:type="spellStart"/>
            <w:r>
              <w:rPr>
                <w:b/>
                <w:sz w:val="22"/>
                <w:szCs w:val="22"/>
              </w:rPr>
              <w:t>NxStep</w:t>
            </w:r>
            <w:proofErr w:type="spellEnd"/>
            <w:r>
              <w:rPr>
                <w:b/>
                <w:sz w:val="22"/>
                <w:szCs w:val="22"/>
              </w:rPr>
              <w:t>,</w:t>
            </w:r>
          </w:p>
          <w:p w14:paraId="152FBF1B" w14:textId="35A5F908" w:rsidR="00A9506C" w:rsidRPr="00A9506C" w:rsidRDefault="00A9506C" w:rsidP="00D4166F">
            <w:pPr>
              <w:ind w:right="-108"/>
              <w:rPr>
                <w:b/>
                <w:bCs/>
                <w:spacing w:val="-4"/>
                <w:sz w:val="22"/>
                <w:szCs w:val="22"/>
                <w:lang w:eastAsia="lt-LT"/>
              </w:rPr>
            </w:pPr>
            <w:proofErr w:type="spellStart"/>
            <w:r>
              <w:rPr>
                <w:b/>
                <w:bCs/>
                <w:spacing w:val="-4"/>
                <w:sz w:val="22"/>
                <w:szCs w:val="22"/>
                <w:lang w:eastAsia="lt-LT"/>
              </w:rPr>
              <w:t>Cardiomed</w:t>
            </w:r>
            <w:proofErr w:type="spellEnd"/>
            <w:r>
              <w:rPr>
                <w:b/>
                <w:bCs/>
                <w:spacing w:val="-4"/>
                <w:sz w:val="22"/>
                <w:szCs w:val="22"/>
                <w:lang w:eastAsia="lt-LT"/>
              </w:rPr>
              <w:t xml:space="preserve"> </w:t>
            </w:r>
            <w:proofErr w:type="spellStart"/>
            <w:r>
              <w:rPr>
                <w:b/>
                <w:bCs/>
                <w:spacing w:val="-4"/>
                <w:sz w:val="22"/>
                <w:szCs w:val="22"/>
                <w:lang w:eastAsia="lt-LT"/>
              </w:rPr>
              <w:t>Treadmills</w:t>
            </w:r>
            <w:proofErr w:type="spellEnd"/>
            <w:r>
              <w:rPr>
                <w:b/>
                <w:bCs/>
                <w:spacing w:val="-4"/>
                <w:sz w:val="22"/>
                <w:szCs w:val="22"/>
                <w:lang w:eastAsia="lt-LT"/>
              </w:rPr>
              <w:t xml:space="preserve"> </w:t>
            </w:r>
            <w:r>
              <w:rPr>
                <w:bCs/>
                <w:spacing w:val="-4"/>
                <w:sz w:val="22"/>
                <w:szCs w:val="22"/>
                <w:lang w:eastAsia="lt-LT"/>
              </w:rPr>
              <w:t>ir</w:t>
            </w:r>
            <w:r>
              <w:rPr>
                <w:b/>
                <w:bCs/>
                <w:spacing w:val="-4"/>
                <w:sz w:val="22"/>
                <w:szCs w:val="22"/>
                <w:lang w:eastAsia="lt-LT"/>
              </w:rPr>
              <w:t xml:space="preserve"> Biodex </w:t>
            </w:r>
            <w:proofErr w:type="spellStart"/>
            <w:r>
              <w:rPr>
                <w:b/>
                <w:bCs/>
                <w:spacing w:val="-4"/>
                <w:sz w:val="22"/>
                <w:szCs w:val="22"/>
                <w:lang w:eastAsia="lt-LT"/>
              </w:rPr>
              <w:t>Medical</w:t>
            </w:r>
            <w:proofErr w:type="spellEnd"/>
            <w:r>
              <w:rPr>
                <w:b/>
                <w:bCs/>
                <w:spacing w:val="-4"/>
                <w:sz w:val="22"/>
                <w:szCs w:val="22"/>
                <w:lang w:eastAsia="lt-LT"/>
              </w:rPr>
              <w:t xml:space="preserve"> </w:t>
            </w:r>
            <w:proofErr w:type="spellStart"/>
            <w:r>
              <w:rPr>
                <w:b/>
                <w:bCs/>
                <w:spacing w:val="-4"/>
                <w:sz w:val="22"/>
                <w:szCs w:val="22"/>
                <w:lang w:eastAsia="lt-LT"/>
              </w:rPr>
              <w:t>systems</w:t>
            </w:r>
            <w:proofErr w:type="spellEnd"/>
            <w:r>
              <w:rPr>
                <w:b/>
                <w:bCs/>
                <w:spacing w:val="-4"/>
                <w:sz w:val="22"/>
                <w:szCs w:val="22"/>
                <w:lang w:eastAsia="lt-LT"/>
              </w:rPr>
              <w:t xml:space="preserve"> </w:t>
            </w:r>
            <w:proofErr w:type="spellStart"/>
            <w:r>
              <w:rPr>
                <w:b/>
                <w:bCs/>
                <w:spacing w:val="-4"/>
                <w:sz w:val="22"/>
                <w:szCs w:val="22"/>
                <w:lang w:eastAsia="lt-LT"/>
              </w:rPr>
              <w:t>Inc</w:t>
            </w:r>
            <w:proofErr w:type="spellEnd"/>
            <w:r>
              <w:rPr>
                <w:b/>
                <w:bCs/>
                <w:spacing w:val="-4"/>
                <w:sz w:val="22"/>
                <w:szCs w:val="22"/>
                <w:lang w:eastAsia="lt-LT"/>
              </w:rPr>
              <w:t>.</w:t>
            </w:r>
          </w:p>
        </w:tc>
        <w:tc>
          <w:tcPr>
            <w:tcW w:w="851" w:type="dxa"/>
            <w:tcBorders>
              <w:top w:val="nil"/>
              <w:left w:val="nil"/>
              <w:bottom w:val="single" w:sz="4" w:space="0" w:color="auto"/>
              <w:right w:val="single" w:sz="4" w:space="0" w:color="auto"/>
            </w:tcBorders>
            <w:shd w:val="clear" w:color="auto" w:fill="auto"/>
          </w:tcPr>
          <w:p w14:paraId="63C31ED6" w14:textId="2FF6D725" w:rsidR="008B1D78" w:rsidRPr="00D4166F" w:rsidRDefault="008B1D78" w:rsidP="00516D38">
            <w:pPr>
              <w:rPr>
                <w:bCs/>
                <w:sz w:val="22"/>
                <w:szCs w:val="22"/>
              </w:rPr>
            </w:pPr>
            <w:r w:rsidRPr="00D4166F">
              <w:rPr>
                <w:bCs/>
                <w:sz w:val="22"/>
                <w:szCs w:val="22"/>
              </w:rPr>
              <w:t>1 vnt.</w:t>
            </w:r>
          </w:p>
        </w:tc>
        <w:tc>
          <w:tcPr>
            <w:tcW w:w="850" w:type="dxa"/>
          </w:tcPr>
          <w:p w14:paraId="4F82E224" w14:textId="1240A651" w:rsidR="008B1D78" w:rsidRPr="00D4166F" w:rsidRDefault="005D29D9" w:rsidP="005D29D9">
            <w:pPr>
              <w:ind w:left="-108" w:right="-108"/>
              <w:jc w:val="center"/>
              <w:rPr>
                <w:bCs/>
                <w:spacing w:val="-4"/>
                <w:sz w:val="22"/>
                <w:szCs w:val="22"/>
                <w:lang w:eastAsia="lt-LT"/>
              </w:rPr>
            </w:pPr>
            <w:r>
              <w:rPr>
                <w:bCs/>
                <w:spacing w:val="-4"/>
                <w:sz w:val="22"/>
                <w:szCs w:val="22"/>
                <w:lang w:eastAsia="lt-LT"/>
              </w:rPr>
              <w:t>15000,00</w:t>
            </w:r>
          </w:p>
        </w:tc>
        <w:tc>
          <w:tcPr>
            <w:tcW w:w="850" w:type="dxa"/>
          </w:tcPr>
          <w:p w14:paraId="6B2A5638" w14:textId="1BCF1DB9" w:rsidR="008B1D78" w:rsidRPr="00D4166F" w:rsidRDefault="005D29D9" w:rsidP="008B1D78">
            <w:pPr>
              <w:jc w:val="center"/>
              <w:rPr>
                <w:bCs/>
                <w:spacing w:val="-4"/>
                <w:sz w:val="22"/>
                <w:szCs w:val="22"/>
                <w:lang w:eastAsia="lt-LT"/>
              </w:rPr>
            </w:pPr>
            <w:r>
              <w:rPr>
                <w:bCs/>
                <w:spacing w:val="-4"/>
                <w:sz w:val="22"/>
                <w:szCs w:val="22"/>
                <w:lang w:eastAsia="lt-LT"/>
              </w:rPr>
              <w:t>18150,00</w:t>
            </w:r>
          </w:p>
        </w:tc>
        <w:tc>
          <w:tcPr>
            <w:tcW w:w="709" w:type="dxa"/>
          </w:tcPr>
          <w:p w14:paraId="523A85B3" w14:textId="2C8105A7" w:rsidR="008B1D78" w:rsidRPr="00D4166F" w:rsidRDefault="005D29D9" w:rsidP="008B1D78">
            <w:pPr>
              <w:jc w:val="center"/>
              <w:rPr>
                <w:bCs/>
                <w:spacing w:val="-4"/>
                <w:sz w:val="22"/>
                <w:szCs w:val="22"/>
                <w:lang w:eastAsia="lt-LT"/>
              </w:rPr>
            </w:pPr>
            <w:r>
              <w:rPr>
                <w:bCs/>
                <w:spacing w:val="-4"/>
                <w:sz w:val="22"/>
                <w:szCs w:val="22"/>
                <w:lang w:eastAsia="lt-LT"/>
              </w:rPr>
              <w:t>21</w:t>
            </w:r>
          </w:p>
        </w:tc>
        <w:tc>
          <w:tcPr>
            <w:tcW w:w="851" w:type="dxa"/>
          </w:tcPr>
          <w:p w14:paraId="2A27F879" w14:textId="73510E57" w:rsidR="008B1D78" w:rsidRPr="00D4166F" w:rsidRDefault="005D29D9" w:rsidP="008B1D78">
            <w:pPr>
              <w:jc w:val="center"/>
              <w:rPr>
                <w:bCs/>
                <w:spacing w:val="-4"/>
                <w:sz w:val="22"/>
                <w:szCs w:val="22"/>
                <w:lang w:eastAsia="lt-LT"/>
              </w:rPr>
            </w:pPr>
            <w:r>
              <w:rPr>
                <w:bCs/>
                <w:spacing w:val="-4"/>
                <w:sz w:val="22"/>
                <w:szCs w:val="22"/>
                <w:lang w:eastAsia="lt-LT"/>
              </w:rPr>
              <w:t>3150,00</w:t>
            </w:r>
          </w:p>
        </w:tc>
        <w:tc>
          <w:tcPr>
            <w:tcW w:w="850" w:type="dxa"/>
          </w:tcPr>
          <w:p w14:paraId="5A7408A1" w14:textId="0A1B4CB8" w:rsidR="008B1D78" w:rsidRPr="00D4166F" w:rsidRDefault="005D29D9" w:rsidP="008B1D78">
            <w:pPr>
              <w:jc w:val="center"/>
              <w:rPr>
                <w:bCs/>
                <w:spacing w:val="-4"/>
                <w:sz w:val="22"/>
                <w:szCs w:val="22"/>
                <w:lang w:eastAsia="lt-LT"/>
              </w:rPr>
            </w:pPr>
            <w:r>
              <w:rPr>
                <w:bCs/>
                <w:spacing w:val="-4"/>
                <w:sz w:val="22"/>
                <w:szCs w:val="22"/>
                <w:lang w:eastAsia="lt-LT"/>
              </w:rPr>
              <w:t>15000,00</w:t>
            </w:r>
          </w:p>
        </w:tc>
        <w:tc>
          <w:tcPr>
            <w:tcW w:w="992" w:type="dxa"/>
          </w:tcPr>
          <w:p w14:paraId="307BFE0D" w14:textId="27B53155" w:rsidR="008B1D78" w:rsidRPr="00D4166F" w:rsidRDefault="005D29D9" w:rsidP="008B1D78">
            <w:pPr>
              <w:jc w:val="center"/>
              <w:rPr>
                <w:sz w:val="22"/>
                <w:szCs w:val="22"/>
              </w:rPr>
            </w:pPr>
            <w:r>
              <w:rPr>
                <w:sz w:val="22"/>
                <w:szCs w:val="22"/>
              </w:rPr>
              <w:t>18150,00</w:t>
            </w:r>
          </w:p>
        </w:tc>
      </w:tr>
      <w:tr w:rsidR="008B1D78" w:rsidRPr="00D4166F" w14:paraId="28ED7836" w14:textId="77777777" w:rsidTr="00D4166F">
        <w:tc>
          <w:tcPr>
            <w:tcW w:w="664" w:type="dxa"/>
            <w:tcBorders>
              <w:top w:val="single" w:sz="4" w:space="0" w:color="auto"/>
              <w:left w:val="single" w:sz="4" w:space="0" w:color="auto"/>
              <w:bottom w:val="single" w:sz="4" w:space="0" w:color="auto"/>
              <w:right w:val="single" w:sz="4" w:space="0" w:color="auto"/>
            </w:tcBorders>
          </w:tcPr>
          <w:p w14:paraId="04291DDE" w14:textId="521CEACB" w:rsidR="008B1D78" w:rsidRPr="00D4166F" w:rsidRDefault="008B1D78" w:rsidP="008B1D78">
            <w:pPr>
              <w:jc w:val="center"/>
              <w:rPr>
                <w:sz w:val="22"/>
                <w:szCs w:val="22"/>
              </w:rPr>
            </w:pPr>
            <w:r w:rsidRPr="00D4166F">
              <w:rPr>
                <w:sz w:val="22"/>
                <w:szCs w:val="22"/>
                <w:lang w:eastAsia="lt-LT"/>
              </w:rPr>
              <w:t>3.</w:t>
            </w:r>
          </w:p>
        </w:tc>
        <w:tc>
          <w:tcPr>
            <w:tcW w:w="3548" w:type="dxa"/>
            <w:tcBorders>
              <w:top w:val="nil"/>
              <w:left w:val="nil"/>
              <w:bottom w:val="single" w:sz="4" w:space="0" w:color="auto"/>
              <w:right w:val="single" w:sz="4" w:space="0" w:color="auto"/>
            </w:tcBorders>
            <w:shd w:val="clear" w:color="auto" w:fill="auto"/>
          </w:tcPr>
          <w:p w14:paraId="046978D6" w14:textId="77777777" w:rsidR="008B1D78" w:rsidRDefault="008B1D78" w:rsidP="008B1D78">
            <w:pPr>
              <w:ind w:right="-108"/>
              <w:rPr>
                <w:bCs/>
                <w:spacing w:val="-4"/>
                <w:sz w:val="22"/>
                <w:szCs w:val="22"/>
                <w:lang w:eastAsia="lt-LT"/>
              </w:rPr>
            </w:pPr>
            <w:proofErr w:type="spellStart"/>
            <w:r w:rsidRPr="00D4166F">
              <w:rPr>
                <w:bCs/>
                <w:spacing w:val="-4"/>
                <w:sz w:val="22"/>
                <w:szCs w:val="22"/>
                <w:lang w:eastAsia="lt-LT"/>
              </w:rPr>
              <w:t>Inhaliatorius</w:t>
            </w:r>
            <w:proofErr w:type="spellEnd"/>
          </w:p>
          <w:p w14:paraId="386B81B9" w14:textId="4CBC4DBD" w:rsidR="00A9506C" w:rsidRPr="00A9506C" w:rsidRDefault="00A9506C" w:rsidP="008B1D78">
            <w:pPr>
              <w:ind w:right="-108"/>
              <w:rPr>
                <w:b/>
                <w:bCs/>
                <w:spacing w:val="-4"/>
                <w:sz w:val="22"/>
                <w:szCs w:val="22"/>
                <w:lang w:eastAsia="lt-LT"/>
              </w:rPr>
            </w:pPr>
            <w:proofErr w:type="spellStart"/>
            <w:r>
              <w:rPr>
                <w:b/>
                <w:bCs/>
                <w:spacing w:val="-4"/>
                <w:sz w:val="22"/>
                <w:szCs w:val="22"/>
                <w:lang w:eastAsia="lt-LT"/>
              </w:rPr>
              <w:t>Ultraneb</w:t>
            </w:r>
            <w:proofErr w:type="spellEnd"/>
            <w:r>
              <w:rPr>
                <w:b/>
                <w:bCs/>
                <w:spacing w:val="-4"/>
                <w:sz w:val="22"/>
                <w:szCs w:val="22"/>
                <w:lang w:eastAsia="lt-LT"/>
              </w:rPr>
              <w:t xml:space="preserve">, </w:t>
            </w:r>
            <w:proofErr w:type="spellStart"/>
            <w:r>
              <w:rPr>
                <w:b/>
                <w:bCs/>
                <w:spacing w:val="-4"/>
                <w:sz w:val="22"/>
                <w:szCs w:val="22"/>
                <w:lang w:eastAsia="lt-LT"/>
              </w:rPr>
              <w:t>Nouvag</w:t>
            </w:r>
            <w:proofErr w:type="spellEnd"/>
            <w:r>
              <w:rPr>
                <w:b/>
                <w:bCs/>
                <w:spacing w:val="-4"/>
                <w:sz w:val="22"/>
                <w:szCs w:val="22"/>
                <w:lang w:eastAsia="lt-LT"/>
              </w:rPr>
              <w:t xml:space="preserve"> AG</w:t>
            </w:r>
          </w:p>
        </w:tc>
        <w:tc>
          <w:tcPr>
            <w:tcW w:w="851" w:type="dxa"/>
            <w:tcBorders>
              <w:top w:val="nil"/>
              <w:left w:val="nil"/>
              <w:bottom w:val="single" w:sz="4" w:space="0" w:color="auto"/>
              <w:right w:val="single" w:sz="4" w:space="0" w:color="auto"/>
            </w:tcBorders>
            <w:shd w:val="clear" w:color="auto" w:fill="auto"/>
          </w:tcPr>
          <w:p w14:paraId="0F5C7944" w14:textId="77E70E81" w:rsidR="008B1D78" w:rsidRPr="00D4166F" w:rsidRDefault="008B1D78" w:rsidP="00516D38">
            <w:pPr>
              <w:rPr>
                <w:bCs/>
                <w:sz w:val="22"/>
                <w:szCs w:val="22"/>
              </w:rPr>
            </w:pPr>
            <w:r w:rsidRPr="00D4166F">
              <w:rPr>
                <w:bCs/>
                <w:sz w:val="22"/>
                <w:szCs w:val="22"/>
              </w:rPr>
              <w:t>2 vnt.</w:t>
            </w:r>
          </w:p>
        </w:tc>
        <w:tc>
          <w:tcPr>
            <w:tcW w:w="850" w:type="dxa"/>
          </w:tcPr>
          <w:p w14:paraId="69A4DE1F" w14:textId="169099D6" w:rsidR="008B1D78" w:rsidRPr="00D4166F" w:rsidRDefault="00A9506C" w:rsidP="008B1D78">
            <w:pPr>
              <w:ind w:left="-108" w:right="-108"/>
              <w:jc w:val="center"/>
              <w:rPr>
                <w:bCs/>
                <w:spacing w:val="-4"/>
                <w:sz w:val="22"/>
                <w:szCs w:val="22"/>
                <w:lang w:eastAsia="lt-LT"/>
              </w:rPr>
            </w:pPr>
            <w:r>
              <w:rPr>
                <w:bCs/>
                <w:spacing w:val="-4"/>
                <w:sz w:val="22"/>
                <w:szCs w:val="22"/>
                <w:lang w:eastAsia="lt-LT"/>
              </w:rPr>
              <w:t>2810</w:t>
            </w:r>
            <w:r w:rsidR="00136EC3">
              <w:rPr>
                <w:bCs/>
                <w:spacing w:val="-4"/>
                <w:sz w:val="22"/>
                <w:szCs w:val="22"/>
                <w:lang w:eastAsia="lt-LT"/>
              </w:rPr>
              <w:t>,00</w:t>
            </w:r>
          </w:p>
        </w:tc>
        <w:tc>
          <w:tcPr>
            <w:tcW w:w="850" w:type="dxa"/>
          </w:tcPr>
          <w:p w14:paraId="74EA42D8" w14:textId="566666B4" w:rsidR="008B1D78" w:rsidRPr="00D4166F" w:rsidRDefault="00A9506C" w:rsidP="008B1D78">
            <w:pPr>
              <w:jc w:val="center"/>
              <w:rPr>
                <w:bCs/>
                <w:spacing w:val="-4"/>
                <w:sz w:val="22"/>
                <w:szCs w:val="22"/>
                <w:lang w:eastAsia="lt-LT"/>
              </w:rPr>
            </w:pPr>
            <w:r>
              <w:rPr>
                <w:bCs/>
                <w:spacing w:val="-4"/>
                <w:sz w:val="22"/>
                <w:szCs w:val="22"/>
                <w:lang w:eastAsia="lt-LT"/>
              </w:rPr>
              <w:t>3400,10</w:t>
            </w:r>
          </w:p>
        </w:tc>
        <w:tc>
          <w:tcPr>
            <w:tcW w:w="709" w:type="dxa"/>
          </w:tcPr>
          <w:p w14:paraId="5A1354C6" w14:textId="1918B116" w:rsidR="008B1D78" w:rsidRPr="00D4166F" w:rsidRDefault="00EC0CDB" w:rsidP="008B1D78">
            <w:pPr>
              <w:jc w:val="center"/>
              <w:rPr>
                <w:bCs/>
                <w:spacing w:val="-4"/>
                <w:sz w:val="22"/>
                <w:szCs w:val="22"/>
                <w:lang w:eastAsia="lt-LT"/>
              </w:rPr>
            </w:pPr>
            <w:r>
              <w:rPr>
                <w:bCs/>
                <w:spacing w:val="-4"/>
                <w:sz w:val="22"/>
                <w:szCs w:val="22"/>
                <w:lang w:eastAsia="lt-LT"/>
              </w:rPr>
              <w:t>21</w:t>
            </w:r>
          </w:p>
        </w:tc>
        <w:tc>
          <w:tcPr>
            <w:tcW w:w="851" w:type="dxa"/>
          </w:tcPr>
          <w:p w14:paraId="32A816F5" w14:textId="657FFFFB" w:rsidR="008B1D78" w:rsidRPr="00D4166F" w:rsidRDefault="00A9506C" w:rsidP="008B1D78">
            <w:pPr>
              <w:jc w:val="center"/>
              <w:rPr>
                <w:bCs/>
                <w:spacing w:val="-4"/>
                <w:sz w:val="22"/>
                <w:szCs w:val="22"/>
                <w:lang w:eastAsia="lt-LT"/>
              </w:rPr>
            </w:pPr>
            <w:r>
              <w:rPr>
                <w:bCs/>
                <w:spacing w:val="-4"/>
                <w:sz w:val="22"/>
                <w:szCs w:val="22"/>
                <w:lang w:eastAsia="lt-LT"/>
              </w:rPr>
              <w:t>1180,20</w:t>
            </w:r>
          </w:p>
        </w:tc>
        <w:tc>
          <w:tcPr>
            <w:tcW w:w="850" w:type="dxa"/>
          </w:tcPr>
          <w:p w14:paraId="75858579" w14:textId="2DB4E044" w:rsidR="008B1D78" w:rsidRPr="00D4166F" w:rsidRDefault="00A9506C" w:rsidP="008B1D78">
            <w:pPr>
              <w:jc w:val="center"/>
              <w:rPr>
                <w:bCs/>
                <w:spacing w:val="-4"/>
                <w:sz w:val="22"/>
                <w:szCs w:val="22"/>
                <w:lang w:eastAsia="lt-LT"/>
              </w:rPr>
            </w:pPr>
            <w:r>
              <w:rPr>
                <w:bCs/>
                <w:spacing w:val="-4"/>
                <w:sz w:val="22"/>
                <w:szCs w:val="22"/>
                <w:lang w:eastAsia="lt-LT"/>
              </w:rPr>
              <w:t>5620,00</w:t>
            </w:r>
          </w:p>
        </w:tc>
        <w:tc>
          <w:tcPr>
            <w:tcW w:w="992" w:type="dxa"/>
          </w:tcPr>
          <w:p w14:paraId="1E5E764F" w14:textId="5F4FB228" w:rsidR="008B1D78" w:rsidRPr="00D4166F" w:rsidRDefault="00A9506C" w:rsidP="008B1D78">
            <w:pPr>
              <w:jc w:val="center"/>
              <w:rPr>
                <w:sz w:val="22"/>
                <w:szCs w:val="22"/>
              </w:rPr>
            </w:pPr>
            <w:r>
              <w:rPr>
                <w:sz w:val="22"/>
                <w:szCs w:val="22"/>
              </w:rPr>
              <w:t>6800,20</w:t>
            </w:r>
          </w:p>
        </w:tc>
      </w:tr>
      <w:tr w:rsidR="008B1D78" w:rsidRPr="00D4166F" w14:paraId="5D8FCA50" w14:textId="77777777" w:rsidTr="00D4166F">
        <w:tc>
          <w:tcPr>
            <w:tcW w:w="664" w:type="dxa"/>
            <w:tcBorders>
              <w:top w:val="single" w:sz="4" w:space="0" w:color="auto"/>
              <w:left w:val="single" w:sz="4" w:space="0" w:color="auto"/>
              <w:bottom w:val="single" w:sz="4" w:space="0" w:color="auto"/>
              <w:right w:val="single" w:sz="4" w:space="0" w:color="auto"/>
            </w:tcBorders>
          </w:tcPr>
          <w:p w14:paraId="0A462D4A" w14:textId="739FCC6E" w:rsidR="008B1D78" w:rsidRPr="00D4166F" w:rsidRDefault="008B1D78" w:rsidP="008B1D78">
            <w:pPr>
              <w:jc w:val="center"/>
              <w:rPr>
                <w:sz w:val="22"/>
                <w:szCs w:val="22"/>
              </w:rPr>
            </w:pPr>
            <w:r w:rsidRPr="00D4166F">
              <w:rPr>
                <w:sz w:val="22"/>
                <w:szCs w:val="22"/>
                <w:lang w:eastAsia="lt-LT"/>
              </w:rPr>
              <w:t>4.</w:t>
            </w:r>
          </w:p>
        </w:tc>
        <w:tc>
          <w:tcPr>
            <w:tcW w:w="3548" w:type="dxa"/>
            <w:tcBorders>
              <w:top w:val="nil"/>
              <w:left w:val="nil"/>
              <w:bottom w:val="single" w:sz="4" w:space="0" w:color="auto"/>
              <w:right w:val="single" w:sz="4" w:space="0" w:color="auto"/>
            </w:tcBorders>
            <w:shd w:val="clear" w:color="auto" w:fill="auto"/>
          </w:tcPr>
          <w:p w14:paraId="58DACBF5" w14:textId="77777777" w:rsidR="008B1D78" w:rsidRDefault="008B1D78" w:rsidP="008B1D78">
            <w:pPr>
              <w:ind w:right="-108"/>
              <w:rPr>
                <w:bCs/>
                <w:spacing w:val="-4"/>
                <w:sz w:val="22"/>
                <w:szCs w:val="22"/>
                <w:lang w:eastAsia="lt-LT"/>
              </w:rPr>
            </w:pPr>
            <w:proofErr w:type="spellStart"/>
            <w:r w:rsidRPr="00D4166F">
              <w:rPr>
                <w:bCs/>
                <w:spacing w:val="-4"/>
                <w:sz w:val="22"/>
                <w:szCs w:val="22"/>
                <w:lang w:eastAsia="lt-LT"/>
              </w:rPr>
              <w:t>Magnetoterapijos</w:t>
            </w:r>
            <w:proofErr w:type="spellEnd"/>
            <w:r w:rsidRPr="00D4166F">
              <w:rPr>
                <w:bCs/>
                <w:spacing w:val="-4"/>
                <w:sz w:val="22"/>
                <w:szCs w:val="22"/>
                <w:lang w:eastAsia="lt-LT"/>
              </w:rPr>
              <w:t xml:space="preserve"> aparatas</w:t>
            </w:r>
          </w:p>
          <w:p w14:paraId="41442CF3" w14:textId="79B6A2E3" w:rsidR="00A9506C" w:rsidRPr="00A9506C" w:rsidRDefault="00A9506C" w:rsidP="008B1D78">
            <w:pPr>
              <w:ind w:right="-108"/>
              <w:rPr>
                <w:b/>
                <w:bCs/>
                <w:spacing w:val="-4"/>
                <w:sz w:val="22"/>
                <w:szCs w:val="22"/>
                <w:lang w:eastAsia="lt-LT"/>
              </w:rPr>
            </w:pPr>
            <w:proofErr w:type="spellStart"/>
            <w:r>
              <w:rPr>
                <w:b/>
                <w:bCs/>
                <w:spacing w:val="-4"/>
                <w:sz w:val="22"/>
                <w:szCs w:val="22"/>
                <w:lang w:eastAsia="lt-LT"/>
              </w:rPr>
              <w:t>Lumina</w:t>
            </w:r>
            <w:proofErr w:type="spellEnd"/>
            <w:r>
              <w:rPr>
                <w:b/>
                <w:bCs/>
                <w:spacing w:val="-4"/>
                <w:sz w:val="22"/>
                <w:szCs w:val="22"/>
                <w:lang w:eastAsia="lt-LT"/>
              </w:rPr>
              <w:t xml:space="preserve"> </w:t>
            </w:r>
            <w:proofErr w:type="spellStart"/>
            <w:r>
              <w:rPr>
                <w:b/>
                <w:bCs/>
                <w:spacing w:val="-4"/>
                <w:sz w:val="22"/>
                <w:szCs w:val="22"/>
                <w:lang w:eastAsia="lt-LT"/>
              </w:rPr>
              <w:t>Clinic</w:t>
            </w:r>
            <w:proofErr w:type="spellEnd"/>
            <w:r>
              <w:rPr>
                <w:b/>
                <w:bCs/>
                <w:spacing w:val="-4"/>
                <w:sz w:val="22"/>
                <w:szCs w:val="22"/>
                <w:lang w:eastAsia="lt-LT"/>
              </w:rPr>
              <w:t xml:space="preserve">, Biomag </w:t>
            </w:r>
            <w:proofErr w:type="spellStart"/>
            <w:r>
              <w:rPr>
                <w:b/>
                <w:bCs/>
                <w:spacing w:val="-4"/>
                <w:sz w:val="22"/>
                <w:szCs w:val="22"/>
                <w:lang w:eastAsia="lt-LT"/>
              </w:rPr>
              <w:t>Medical</w:t>
            </w:r>
            <w:proofErr w:type="spellEnd"/>
            <w:r>
              <w:rPr>
                <w:b/>
                <w:bCs/>
                <w:spacing w:val="-4"/>
                <w:sz w:val="22"/>
                <w:szCs w:val="22"/>
                <w:lang w:eastAsia="lt-LT"/>
              </w:rPr>
              <w:t xml:space="preserve"> </w:t>
            </w:r>
            <w:proofErr w:type="spellStart"/>
            <w:r>
              <w:rPr>
                <w:b/>
                <w:bCs/>
                <w:spacing w:val="-4"/>
                <w:sz w:val="22"/>
                <w:szCs w:val="22"/>
                <w:lang w:eastAsia="lt-LT"/>
              </w:rPr>
              <w:t>s.r.o</w:t>
            </w:r>
            <w:proofErr w:type="spellEnd"/>
            <w:r>
              <w:rPr>
                <w:b/>
                <w:bCs/>
                <w:spacing w:val="-4"/>
                <w:sz w:val="22"/>
                <w:szCs w:val="22"/>
                <w:lang w:eastAsia="lt-LT"/>
              </w:rPr>
              <w:t>.</w:t>
            </w:r>
          </w:p>
        </w:tc>
        <w:tc>
          <w:tcPr>
            <w:tcW w:w="851" w:type="dxa"/>
            <w:tcBorders>
              <w:top w:val="nil"/>
              <w:left w:val="nil"/>
              <w:bottom w:val="single" w:sz="4" w:space="0" w:color="auto"/>
              <w:right w:val="single" w:sz="4" w:space="0" w:color="auto"/>
            </w:tcBorders>
            <w:shd w:val="clear" w:color="auto" w:fill="auto"/>
          </w:tcPr>
          <w:p w14:paraId="6F7D418A" w14:textId="6CADEE32" w:rsidR="008B1D78" w:rsidRPr="00D4166F" w:rsidRDefault="008B1D78" w:rsidP="00516D38">
            <w:pPr>
              <w:rPr>
                <w:bCs/>
                <w:sz w:val="22"/>
                <w:szCs w:val="22"/>
              </w:rPr>
            </w:pPr>
            <w:r w:rsidRPr="00D4166F">
              <w:rPr>
                <w:bCs/>
                <w:sz w:val="22"/>
                <w:szCs w:val="22"/>
              </w:rPr>
              <w:t>2 vnt.</w:t>
            </w:r>
          </w:p>
        </w:tc>
        <w:tc>
          <w:tcPr>
            <w:tcW w:w="850" w:type="dxa"/>
          </w:tcPr>
          <w:p w14:paraId="33482E1D" w14:textId="1EFE927D" w:rsidR="008B1D78" w:rsidRPr="00D4166F" w:rsidRDefault="00136EC3" w:rsidP="008B1D78">
            <w:pPr>
              <w:ind w:left="-108" w:right="-108"/>
              <w:jc w:val="center"/>
              <w:rPr>
                <w:bCs/>
                <w:spacing w:val="-4"/>
                <w:sz w:val="22"/>
                <w:szCs w:val="22"/>
                <w:lang w:eastAsia="lt-LT"/>
              </w:rPr>
            </w:pPr>
            <w:r>
              <w:rPr>
                <w:bCs/>
                <w:spacing w:val="-4"/>
                <w:sz w:val="22"/>
                <w:szCs w:val="22"/>
                <w:lang w:eastAsia="lt-LT"/>
              </w:rPr>
              <w:t>6795,00</w:t>
            </w:r>
          </w:p>
        </w:tc>
        <w:tc>
          <w:tcPr>
            <w:tcW w:w="850" w:type="dxa"/>
          </w:tcPr>
          <w:p w14:paraId="731DE66C" w14:textId="13E8C451" w:rsidR="008B1D78" w:rsidRPr="00D4166F" w:rsidRDefault="00136EC3" w:rsidP="008B1D78">
            <w:pPr>
              <w:jc w:val="center"/>
              <w:rPr>
                <w:bCs/>
                <w:spacing w:val="-4"/>
                <w:sz w:val="22"/>
                <w:szCs w:val="22"/>
                <w:lang w:eastAsia="lt-LT"/>
              </w:rPr>
            </w:pPr>
            <w:r>
              <w:rPr>
                <w:bCs/>
                <w:spacing w:val="-4"/>
                <w:sz w:val="22"/>
                <w:szCs w:val="22"/>
                <w:lang w:eastAsia="lt-LT"/>
              </w:rPr>
              <w:t>8221,95</w:t>
            </w:r>
          </w:p>
        </w:tc>
        <w:tc>
          <w:tcPr>
            <w:tcW w:w="709" w:type="dxa"/>
          </w:tcPr>
          <w:p w14:paraId="5D1DBFE8" w14:textId="33690C2F" w:rsidR="008B1D78" w:rsidRPr="00D4166F" w:rsidRDefault="00136EC3" w:rsidP="008B1D78">
            <w:pPr>
              <w:jc w:val="center"/>
              <w:rPr>
                <w:bCs/>
                <w:spacing w:val="-4"/>
                <w:sz w:val="22"/>
                <w:szCs w:val="22"/>
                <w:lang w:eastAsia="lt-LT"/>
              </w:rPr>
            </w:pPr>
            <w:r>
              <w:rPr>
                <w:bCs/>
                <w:spacing w:val="-4"/>
                <w:sz w:val="22"/>
                <w:szCs w:val="22"/>
                <w:lang w:eastAsia="lt-LT"/>
              </w:rPr>
              <w:t>21</w:t>
            </w:r>
          </w:p>
        </w:tc>
        <w:tc>
          <w:tcPr>
            <w:tcW w:w="851" w:type="dxa"/>
          </w:tcPr>
          <w:p w14:paraId="59581F17" w14:textId="75EF5876" w:rsidR="008B1D78" w:rsidRPr="00D4166F" w:rsidRDefault="00136EC3" w:rsidP="008B1D78">
            <w:pPr>
              <w:jc w:val="center"/>
              <w:rPr>
                <w:bCs/>
                <w:spacing w:val="-4"/>
                <w:sz w:val="22"/>
                <w:szCs w:val="22"/>
                <w:lang w:eastAsia="lt-LT"/>
              </w:rPr>
            </w:pPr>
            <w:r>
              <w:rPr>
                <w:bCs/>
                <w:spacing w:val="-4"/>
                <w:sz w:val="22"/>
                <w:szCs w:val="22"/>
                <w:lang w:eastAsia="lt-LT"/>
              </w:rPr>
              <w:t>2853,90</w:t>
            </w:r>
          </w:p>
        </w:tc>
        <w:tc>
          <w:tcPr>
            <w:tcW w:w="850" w:type="dxa"/>
          </w:tcPr>
          <w:p w14:paraId="24ADA035" w14:textId="47231D4D" w:rsidR="008B1D78" w:rsidRPr="00D4166F" w:rsidRDefault="00136EC3" w:rsidP="008B1D78">
            <w:pPr>
              <w:jc w:val="center"/>
              <w:rPr>
                <w:bCs/>
                <w:spacing w:val="-4"/>
                <w:sz w:val="22"/>
                <w:szCs w:val="22"/>
                <w:lang w:eastAsia="lt-LT"/>
              </w:rPr>
            </w:pPr>
            <w:r>
              <w:rPr>
                <w:bCs/>
                <w:spacing w:val="-4"/>
                <w:sz w:val="22"/>
                <w:szCs w:val="22"/>
                <w:lang w:eastAsia="lt-LT"/>
              </w:rPr>
              <w:t>13590,00</w:t>
            </w:r>
          </w:p>
        </w:tc>
        <w:tc>
          <w:tcPr>
            <w:tcW w:w="992" w:type="dxa"/>
          </w:tcPr>
          <w:p w14:paraId="33E7C57B" w14:textId="7B87D433" w:rsidR="008B1D78" w:rsidRPr="00D4166F" w:rsidRDefault="00136EC3" w:rsidP="008B1D78">
            <w:pPr>
              <w:jc w:val="center"/>
              <w:rPr>
                <w:sz w:val="22"/>
                <w:szCs w:val="22"/>
              </w:rPr>
            </w:pPr>
            <w:r>
              <w:rPr>
                <w:sz w:val="22"/>
                <w:szCs w:val="22"/>
              </w:rPr>
              <w:t>16443,90</w:t>
            </w:r>
          </w:p>
        </w:tc>
      </w:tr>
      <w:tr w:rsidR="008B1D78" w:rsidRPr="00D4166F" w14:paraId="70F9247B" w14:textId="77777777" w:rsidTr="00D4166F">
        <w:tc>
          <w:tcPr>
            <w:tcW w:w="664" w:type="dxa"/>
            <w:tcBorders>
              <w:top w:val="single" w:sz="4" w:space="0" w:color="auto"/>
              <w:left w:val="single" w:sz="4" w:space="0" w:color="auto"/>
              <w:bottom w:val="single" w:sz="4" w:space="0" w:color="auto"/>
              <w:right w:val="single" w:sz="4" w:space="0" w:color="auto"/>
            </w:tcBorders>
          </w:tcPr>
          <w:p w14:paraId="3356CA92" w14:textId="6CCF6270" w:rsidR="008B1D78" w:rsidRPr="00D4166F" w:rsidRDefault="008B1D78" w:rsidP="008B1D78">
            <w:pPr>
              <w:jc w:val="center"/>
              <w:rPr>
                <w:sz w:val="22"/>
                <w:szCs w:val="22"/>
              </w:rPr>
            </w:pPr>
            <w:r w:rsidRPr="00D4166F">
              <w:rPr>
                <w:sz w:val="22"/>
                <w:szCs w:val="22"/>
                <w:lang w:eastAsia="lt-LT"/>
              </w:rPr>
              <w:lastRenderedPageBreak/>
              <w:t>5.</w:t>
            </w:r>
          </w:p>
        </w:tc>
        <w:tc>
          <w:tcPr>
            <w:tcW w:w="3548" w:type="dxa"/>
            <w:tcBorders>
              <w:top w:val="nil"/>
              <w:left w:val="nil"/>
              <w:bottom w:val="single" w:sz="4" w:space="0" w:color="auto"/>
              <w:right w:val="single" w:sz="4" w:space="0" w:color="auto"/>
            </w:tcBorders>
            <w:shd w:val="clear" w:color="auto" w:fill="auto"/>
          </w:tcPr>
          <w:p w14:paraId="248B4634" w14:textId="77777777" w:rsidR="008B1D78" w:rsidRDefault="008B1D78" w:rsidP="008B1D78">
            <w:pPr>
              <w:ind w:right="-108"/>
              <w:rPr>
                <w:bCs/>
                <w:spacing w:val="-4"/>
                <w:sz w:val="22"/>
                <w:szCs w:val="22"/>
                <w:lang w:eastAsia="lt-LT"/>
              </w:rPr>
            </w:pPr>
            <w:proofErr w:type="spellStart"/>
            <w:r w:rsidRPr="00D4166F">
              <w:rPr>
                <w:bCs/>
                <w:spacing w:val="-4"/>
                <w:sz w:val="22"/>
                <w:szCs w:val="22"/>
                <w:lang w:eastAsia="lt-LT"/>
              </w:rPr>
              <w:t>Impulsinių</w:t>
            </w:r>
            <w:proofErr w:type="spellEnd"/>
            <w:r w:rsidRPr="00D4166F">
              <w:rPr>
                <w:bCs/>
                <w:spacing w:val="-4"/>
                <w:sz w:val="22"/>
                <w:szCs w:val="22"/>
                <w:lang w:eastAsia="lt-LT"/>
              </w:rPr>
              <w:t xml:space="preserve"> srovių su vakuumu ir ultragarsu aparatas</w:t>
            </w:r>
          </w:p>
          <w:p w14:paraId="23A6177C" w14:textId="50825943" w:rsidR="00A9506C" w:rsidRPr="00A9506C" w:rsidRDefault="00A9506C" w:rsidP="008B1D78">
            <w:pPr>
              <w:ind w:right="-108"/>
              <w:rPr>
                <w:b/>
                <w:bCs/>
                <w:spacing w:val="-4"/>
                <w:sz w:val="22"/>
                <w:szCs w:val="22"/>
                <w:lang w:eastAsia="lt-LT"/>
              </w:rPr>
            </w:pPr>
            <w:proofErr w:type="spellStart"/>
            <w:r>
              <w:rPr>
                <w:b/>
                <w:bCs/>
                <w:spacing w:val="-4"/>
                <w:sz w:val="22"/>
                <w:szCs w:val="22"/>
                <w:lang w:eastAsia="lt-LT"/>
              </w:rPr>
              <w:t>Combi</w:t>
            </w:r>
            <w:proofErr w:type="spellEnd"/>
            <w:r>
              <w:rPr>
                <w:b/>
                <w:bCs/>
                <w:spacing w:val="-4"/>
                <w:sz w:val="22"/>
                <w:szCs w:val="22"/>
                <w:lang w:eastAsia="lt-LT"/>
              </w:rPr>
              <w:t xml:space="preserve"> 400V, </w:t>
            </w:r>
            <w:proofErr w:type="spellStart"/>
            <w:r>
              <w:rPr>
                <w:b/>
                <w:bCs/>
                <w:spacing w:val="-4"/>
                <w:sz w:val="22"/>
                <w:szCs w:val="22"/>
                <w:lang w:eastAsia="lt-LT"/>
              </w:rPr>
              <w:t>GymnaUniphy</w:t>
            </w:r>
            <w:proofErr w:type="spellEnd"/>
            <w:r>
              <w:rPr>
                <w:b/>
                <w:bCs/>
                <w:spacing w:val="-4"/>
                <w:sz w:val="22"/>
                <w:szCs w:val="22"/>
                <w:lang w:eastAsia="lt-LT"/>
              </w:rPr>
              <w:t xml:space="preserve"> NV</w:t>
            </w:r>
          </w:p>
        </w:tc>
        <w:tc>
          <w:tcPr>
            <w:tcW w:w="851" w:type="dxa"/>
            <w:tcBorders>
              <w:top w:val="nil"/>
              <w:left w:val="nil"/>
              <w:bottom w:val="single" w:sz="4" w:space="0" w:color="auto"/>
              <w:right w:val="single" w:sz="4" w:space="0" w:color="auto"/>
            </w:tcBorders>
            <w:shd w:val="clear" w:color="auto" w:fill="auto"/>
          </w:tcPr>
          <w:p w14:paraId="35DFBEB9" w14:textId="4975A3B1" w:rsidR="008B1D78" w:rsidRPr="00D4166F" w:rsidRDefault="008B1D78" w:rsidP="00516D38">
            <w:pPr>
              <w:rPr>
                <w:bCs/>
                <w:sz w:val="22"/>
                <w:szCs w:val="22"/>
              </w:rPr>
            </w:pPr>
            <w:r w:rsidRPr="00D4166F">
              <w:rPr>
                <w:bCs/>
                <w:sz w:val="22"/>
                <w:szCs w:val="22"/>
              </w:rPr>
              <w:t>3 vnt.</w:t>
            </w:r>
          </w:p>
        </w:tc>
        <w:tc>
          <w:tcPr>
            <w:tcW w:w="850" w:type="dxa"/>
          </w:tcPr>
          <w:p w14:paraId="63A48E68" w14:textId="0B01D192" w:rsidR="008B1D78" w:rsidRPr="00D4166F" w:rsidRDefault="00136EC3" w:rsidP="008B1D78">
            <w:pPr>
              <w:ind w:left="-108" w:right="-108"/>
              <w:jc w:val="center"/>
              <w:rPr>
                <w:bCs/>
                <w:spacing w:val="-4"/>
                <w:sz w:val="22"/>
                <w:szCs w:val="22"/>
                <w:lang w:eastAsia="lt-LT"/>
              </w:rPr>
            </w:pPr>
            <w:r>
              <w:rPr>
                <w:bCs/>
                <w:spacing w:val="-4"/>
                <w:sz w:val="22"/>
                <w:szCs w:val="22"/>
                <w:lang w:eastAsia="lt-LT"/>
              </w:rPr>
              <w:t>5790,00</w:t>
            </w:r>
          </w:p>
        </w:tc>
        <w:tc>
          <w:tcPr>
            <w:tcW w:w="850" w:type="dxa"/>
          </w:tcPr>
          <w:p w14:paraId="3AF80565" w14:textId="207C1D8D" w:rsidR="008B1D78" w:rsidRPr="00D4166F" w:rsidRDefault="00136EC3" w:rsidP="008B1D78">
            <w:pPr>
              <w:jc w:val="center"/>
              <w:rPr>
                <w:bCs/>
                <w:spacing w:val="-4"/>
                <w:sz w:val="22"/>
                <w:szCs w:val="22"/>
                <w:lang w:eastAsia="lt-LT"/>
              </w:rPr>
            </w:pPr>
            <w:r>
              <w:rPr>
                <w:bCs/>
                <w:spacing w:val="-4"/>
                <w:sz w:val="22"/>
                <w:szCs w:val="22"/>
                <w:lang w:eastAsia="lt-LT"/>
              </w:rPr>
              <w:t>7005,90</w:t>
            </w:r>
          </w:p>
        </w:tc>
        <w:tc>
          <w:tcPr>
            <w:tcW w:w="709" w:type="dxa"/>
          </w:tcPr>
          <w:p w14:paraId="57F3D6D2" w14:textId="0D0FC05F" w:rsidR="008B1D78" w:rsidRPr="00D4166F" w:rsidRDefault="00136EC3" w:rsidP="008B1D78">
            <w:pPr>
              <w:jc w:val="center"/>
              <w:rPr>
                <w:bCs/>
                <w:spacing w:val="-4"/>
                <w:sz w:val="22"/>
                <w:szCs w:val="22"/>
                <w:lang w:eastAsia="lt-LT"/>
              </w:rPr>
            </w:pPr>
            <w:r>
              <w:rPr>
                <w:bCs/>
                <w:spacing w:val="-4"/>
                <w:sz w:val="22"/>
                <w:szCs w:val="22"/>
                <w:lang w:eastAsia="lt-LT"/>
              </w:rPr>
              <w:t>21</w:t>
            </w:r>
          </w:p>
        </w:tc>
        <w:tc>
          <w:tcPr>
            <w:tcW w:w="851" w:type="dxa"/>
          </w:tcPr>
          <w:p w14:paraId="40851C0B" w14:textId="12142DD4" w:rsidR="008B1D78" w:rsidRPr="00D4166F" w:rsidRDefault="00136EC3" w:rsidP="008B1D78">
            <w:pPr>
              <w:jc w:val="center"/>
              <w:rPr>
                <w:bCs/>
                <w:spacing w:val="-4"/>
                <w:sz w:val="22"/>
                <w:szCs w:val="22"/>
                <w:lang w:eastAsia="lt-LT"/>
              </w:rPr>
            </w:pPr>
            <w:r>
              <w:rPr>
                <w:bCs/>
                <w:spacing w:val="-4"/>
                <w:sz w:val="22"/>
                <w:szCs w:val="22"/>
                <w:lang w:eastAsia="lt-LT"/>
              </w:rPr>
              <w:t>3647,70</w:t>
            </w:r>
          </w:p>
        </w:tc>
        <w:tc>
          <w:tcPr>
            <w:tcW w:w="850" w:type="dxa"/>
          </w:tcPr>
          <w:p w14:paraId="4D919F19" w14:textId="302A6538" w:rsidR="008B1D78" w:rsidRPr="00D4166F" w:rsidRDefault="00136EC3" w:rsidP="008B1D78">
            <w:pPr>
              <w:jc w:val="center"/>
              <w:rPr>
                <w:bCs/>
                <w:spacing w:val="-4"/>
                <w:sz w:val="22"/>
                <w:szCs w:val="22"/>
                <w:lang w:eastAsia="lt-LT"/>
              </w:rPr>
            </w:pPr>
            <w:r>
              <w:rPr>
                <w:bCs/>
                <w:spacing w:val="-4"/>
                <w:sz w:val="22"/>
                <w:szCs w:val="22"/>
                <w:lang w:eastAsia="lt-LT"/>
              </w:rPr>
              <w:t>17370,00</w:t>
            </w:r>
          </w:p>
        </w:tc>
        <w:tc>
          <w:tcPr>
            <w:tcW w:w="992" w:type="dxa"/>
          </w:tcPr>
          <w:p w14:paraId="66915866" w14:textId="2613113F" w:rsidR="008B1D78" w:rsidRPr="00D4166F" w:rsidRDefault="00136EC3" w:rsidP="008B1D78">
            <w:pPr>
              <w:jc w:val="center"/>
              <w:rPr>
                <w:sz w:val="22"/>
                <w:szCs w:val="22"/>
              </w:rPr>
            </w:pPr>
            <w:r>
              <w:rPr>
                <w:sz w:val="22"/>
                <w:szCs w:val="22"/>
              </w:rPr>
              <w:t>21017,70</w:t>
            </w:r>
          </w:p>
        </w:tc>
      </w:tr>
      <w:tr w:rsidR="008B1D78" w:rsidRPr="00D4166F" w14:paraId="11EE74BC" w14:textId="77777777" w:rsidTr="00D4166F">
        <w:tc>
          <w:tcPr>
            <w:tcW w:w="664" w:type="dxa"/>
            <w:tcBorders>
              <w:top w:val="single" w:sz="4" w:space="0" w:color="auto"/>
              <w:left w:val="single" w:sz="4" w:space="0" w:color="auto"/>
              <w:bottom w:val="single" w:sz="4" w:space="0" w:color="auto"/>
              <w:right w:val="single" w:sz="4" w:space="0" w:color="auto"/>
            </w:tcBorders>
          </w:tcPr>
          <w:p w14:paraId="2FA96BBC" w14:textId="44DBE663" w:rsidR="008B1D78" w:rsidRPr="00D4166F" w:rsidRDefault="008B1D78" w:rsidP="008B1D78">
            <w:pPr>
              <w:jc w:val="center"/>
              <w:rPr>
                <w:sz w:val="22"/>
                <w:szCs w:val="22"/>
              </w:rPr>
            </w:pPr>
            <w:r w:rsidRPr="00D4166F">
              <w:rPr>
                <w:sz w:val="22"/>
                <w:szCs w:val="22"/>
                <w:lang w:eastAsia="lt-LT"/>
              </w:rPr>
              <w:t>7.</w:t>
            </w:r>
          </w:p>
        </w:tc>
        <w:tc>
          <w:tcPr>
            <w:tcW w:w="3548" w:type="dxa"/>
            <w:tcBorders>
              <w:top w:val="nil"/>
              <w:left w:val="nil"/>
              <w:bottom w:val="single" w:sz="4" w:space="0" w:color="auto"/>
              <w:right w:val="single" w:sz="4" w:space="0" w:color="auto"/>
            </w:tcBorders>
            <w:shd w:val="clear" w:color="auto" w:fill="auto"/>
          </w:tcPr>
          <w:p w14:paraId="129DB29D" w14:textId="77777777" w:rsidR="008B1D78" w:rsidRDefault="008B1D78" w:rsidP="008B1D78">
            <w:pPr>
              <w:ind w:right="-108"/>
              <w:rPr>
                <w:bCs/>
                <w:spacing w:val="-4"/>
                <w:sz w:val="22"/>
                <w:szCs w:val="22"/>
                <w:lang w:eastAsia="lt-LT"/>
              </w:rPr>
            </w:pPr>
            <w:r w:rsidRPr="00D4166F">
              <w:rPr>
                <w:bCs/>
                <w:spacing w:val="-4"/>
                <w:sz w:val="22"/>
                <w:szCs w:val="22"/>
                <w:lang w:eastAsia="lt-LT"/>
              </w:rPr>
              <w:t>Parafino vonelė</w:t>
            </w:r>
          </w:p>
          <w:p w14:paraId="1196E31E" w14:textId="59765B0F" w:rsidR="00A9506C" w:rsidRPr="00A9506C" w:rsidRDefault="00A9506C" w:rsidP="008B1D78">
            <w:pPr>
              <w:ind w:right="-108"/>
              <w:rPr>
                <w:b/>
                <w:bCs/>
                <w:spacing w:val="-4"/>
                <w:sz w:val="22"/>
                <w:szCs w:val="22"/>
                <w:lang w:eastAsia="lt-LT"/>
              </w:rPr>
            </w:pPr>
            <w:proofErr w:type="spellStart"/>
            <w:r>
              <w:rPr>
                <w:b/>
                <w:bCs/>
                <w:spacing w:val="-4"/>
                <w:sz w:val="22"/>
                <w:szCs w:val="22"/>
                <w:lang w:eastAsia="lt-LT"/>
              </w:rPr>
              <w:t>Therabath</w:t>
            </w:r>
            <w:proofErr w:type="spellEnd"/>
            <w:r>
              <w:rPr>
                <w:b/>
                <w:bCs/>
                <w:spacing w:val="-4"/>
                <w:sz w:val="22"/>
                <w:szCs w:val="22"/>
                <w:lang w:eastAsia="lt-LT"/>
              </w:rPr>
              <w:t xml:space="preserve"> TB7, WR </w:t>
            </w:r>
            <w:proofErr w:type="spellStart"/>
            <w:r>
              <w:rPr>
                <w:b/>
                <w:bCs/>
                <w:spacing w:val="-4"/>
                <w:sz w:val="22"/>
                <w:szCs w:val="22"/>
                <w:lang w:eastAsia="lt-LT"/>
              </w:rPr>
              <w:t>Medical</w:t>
            </w:r>
            <w:proofErr w:type="spellEnd"/>
            <w:r>
              <w:rPr>
                <w:b/>
                <w:bCs/>
                <w:spacing w:val="-4"/>
                <w:sz w:val="22"/>
                <w:szCs w:val="22"/>
                <w:lang w:eastAsia="lt-LT"/>
              </w:rPr>
              <w:t xml:space="preserve"> </w:t>
            </w:r>
            <w:proofErr w:type="spellStart"/>
            <w:r>
              <w:rPr>
                <w:b/>
                <w:bCs/>
                <w:spacing w:val="-4"/>
                <w:sz w:val="22"/>
                <w:szCs w:val="22"/>
                <w:lang w:eastAsia="lt-LT"/>
              </w:rPr>
              <w:t>electronics</w:t>
            </w:r>
            <w:proofErr w:type="spellEnd"/>
            <w:r>
              <w:rPr>
                <w:b/>
                <w:bCs/>
                <w:spacing w:val="-4"/>
                <w:sz w:val="22"/>
                <w:szCs w:val="22"/>
                <w:lang w:eastAsia="lt-LT"/>
              </w:rPr>
              <w:t xml:space="preserve"> </w:t>
            </w:r>
            <w:proofErr w:type="spellStart"/>
            <w:r>
              <w:rPr>
                <w:b/>
                <w:bCs/>
                <w:spacing w:val="-4"/>
                <w:sz w:val="22"/>
                <w:szCs w:val="22"/>
                <w:lang w:eastAsia="lt-LT"/>
              </w:rPr>
              <w:t>co</w:t>
            </w:r>
            <w:proofErr w:type="spellEnd"/>
            <w:r>
              <w:rPr>
                <w:b/>
                <w:bCs/>
                <w:spacing w:val="-4"/>
                <w:sz w:val="22"/>
                <w:szCs w:val="22"/>
                <w:lang w:eastAsia="lt-LT"/>
              </w:rPr>
              <w:t>.</w:t>
            </w:r>
          </w:p>
        </w:tc>
        <w:tc>
          <w:tcPr>
            <w:tcW w:w="851" w:type="dxa"/>
            <w:tcBorders>
              <w:top w:val="nil"/>
              <w:left w:val="nil"/>
              <w:bottom w:val="single" w:sz="4" w:space="0" w:color="auto"/>
              <w:right w:val="single" w:sz="4" w:space="0" w:color="auto"/>
            </w:tcBorders>
            <w:shd w:val="clear" w:color="auto" w:fill="auto"/>
          </w:tcPr>
          <w:p w14:paraId="6493A4E0" w14:textId="4F82F89D" w:rsidR="008B1D78" w:rsidRPr="00D4166F" w:rsidRDefault="008B1D78" w:rsidP="00516D38">
            <w:pPr>
              <w:rPr>
                <w:bCs/>
                <w:spacing w:val="-4"/>
                <w:sz w:val="22"/>
                <w:szCs w:val="22"/>
                <w:lang w:eastAsia="lt-LT"/>
              </w:rPr>
            </w:pPr>
            <w:r w:rsidRPr="00D4166F">
              <w:rPr>
                <w:bCs/>
                <w:spacing w:val="-4"/>
                <w:sz w:val="22"/>
                <w:szCs w:val="22"/>
                <w:lang w:eastAsia="lt-LT"/>
              </w:rPr>
              <w:t>3 vnt.</w:t>
            </w:r>
          </w:p>
        </w:tc>
        <w:tc>
          <w:tcPr>
            <w:tcW w:w="850" w:type="dxa"/>
          </w:tcPr>
          <w:p w14:paraId="0F29214F" w14:textId="353BA5B2" w:rsidR="008B1D78" w:rsidRPr="00D4166F" w:rsidRDefault="00136EC3" w:rsidP="008B1D78">
            <w:pPr>
              <w:ind w:left="-108" w:right="-108"/>
              <w:jc w:val="center"/>
              <w:rPr>
                <w:bCs/>
                <w:spacing w:val="-4"/>
                <w:sz w:val="22"/>
                <w:szCs w:val="22"/>
                <w:lang w:eastAsia="lt-LT"/>
              </w:rPr>
            </w:pPr>
            <w:r>
              <w:rPr>
                <w:bCs/>
                <w:spacing w:val="-4"/>
                <w:sz w:val="22"/>
                <w:szCs w:val="22"/>
                <w:lang w:eastAsia="lt-LT"/>
              </w:rPr>
              <w:t>255,00</w:t>
            </w:r>
          </w:p>
        </w:tc>
        <w:tc>
          <w:tcPr>
            <w:tcW w:w="850" w:type="dxa"/>
          </w:tcPr>
          <w:p w14:paraId="37EF97CF" w14:textId="714A3EF6" w:rsidR="008B1D78" w:rsidRPr="00D4166F" w:rsidRDefault="00136EC3" w:rsidP="008B1D78">
            <w:pPr>
              <w:jc w:val="center"/>
              <w:rPr>
                <w:bCs/>
                <w:spacing w:val="-4"/>
                <w:sz w:val="22"/>
                <w:szCs w:val="22"/>
                <w:lang w:eastAsia="lt-LT"/>
              </w:rPr>
            </w:pPr>
            <w:r>
              <w:rPr>
                <w:bCs/>
                <w:spacing w:val="-4"/>
                <w:sz w:val="22"/>
                <w:szCs w:val="22"/>
                <w:lang w:eastAsia="lt-LT"/>
              </w:rPr>
              <w:t>308,55</w:t>
            </w:r>
          </w:p>
        </w:tc>
        <w:tc>
          <w:tcPr>
            <w:tcW w:w="709" w:type="dxa"/>
          </w:tcPr>
          <w:p w14:paraId="7D9FBE4E" w14:textId="5CBA3AE2" w:rsidR="008B1D78" w:rsidRPr="00D4166F" w:rsidRDefault="00136EC3" w:rsidP="008B1D78">
            <w:pPr>
              <w:jc w:val="center"/>
              <w:rPr>
                <w:bCs/>
                <w:spacing w:val="-4"/>
                <w:sz w:val="22"/>
                <w:szCs w:val="22"/>
                <w:lang w:eastAsia="lt-LT"/>
              </w:rPr>
            </w:pPr>
            <w:r>
              <w:rPr>
                <w:bCs/>
                <w:spacing w:val="-4"/>
                <w:sz w:val="22"/>
                <w:szCs w:val="22"/>
                <w:lang w:eastAsia="lt-LT"/>
              </w:rPr>
              <w:t>21</w:t>
            </w:r>
          </w:p>
        </w:tc>
        <w:tc>
          <w:tcPr>
            <w:tcW w:w="851" w:type="dxa"/>
          </w:tcPr>
          <w:p w14:paraId="7454BBEE" w14:textId="4857F332" w:rsidR="008B1D78" w:rsidRPr="00D4166F" w:rsidRDefault="00136EC3" w:rsidP="008B1D78">
            <w:pPr>
              <w:jc w:val="center"/>
              <w:rPr>
                <w:bCs/>
                <w:spacing w:val="-4"/>
                <w:sz w:val="22"/>
                <w:szCs w:val="22"/>
                <w:lang w:eastAsia="lt-LT"/>
              </w:rPr>
            </w:pPr>
            <w:r>
              <w:rPr>
                <w:bCs/>
                <w:spacing w:val="-4"/>
                <w:sz w:val="22"/>
                <w:szCs w:val="22"/>
                <w:lang w:eastAsia="lt-LT"/>
              </w:rPr>
              <w:t>160,65</w:t>
            </w:r>
          </w:p>
        </w:tc>
        <w:tc>
          <w:tcPr>
            <w:tcW w:w="850" w:type="dxa"/>
          </w:tcPr>
          <w:p w14:paraId="71BA9491" w14:textId="7F265C3A" w:rsidR="008B1D78" w:rsidRPr="00D4166F" w:rsidRDefault="00136EC3" w:rsidP="008B1D78">
            <w:pPr>
              <w:jc w:val="center"/>
              <w:rPr>
                <w:bCs/>
                <w:spacing w:val="-4"/>
                <w:sz w:val="22"/>
                <w:szCs w:val="22"/>
                <w:lang w:eastAsia="lt-LT"/>
              </w:rPr>
            </w:pPr>
            <w:r>
              <w:rPr>
                <w:bCs/>
                <w:spacing w:val="-4"/>
                <w:sz w:val="22"/>
                <w:szCs w:val="22"/>
                <w:lang w:eastAsia="lt-LT"/>
              </w:rPr>
              <w:t>765,00</w:t>
            </w:r>
          </w:p>
        </w:tc>
        <w:tc>
          <w:tcPr>
            <w:tcW w:w="992" w:type="dxa"/>
          </w:tcPr>
          <w:p w14:paraId="1DE2694D" w14:textId="239BAC13" w:rsidR="008B1D78" w:rsidRPr="00D4166F" w:rsidRDefault="00136EC3" w:rsidP="008B1D78">
            <w:pPr>
              <w:jc w:val="center"/>
              <w:rPr>
                <w:sz w:val="22"/>
                <w:szCs w:val="22"/>
              </w:rPr>
            </w:pPr>
            <w:r>
              <w:rPr>
                <w:sz w:val="22"/>
                <w:szCs w:val="22"/>
              </w:rPr>
              <w:t>925,65</w:t>
            </w:r>
          </w:p>
        </w:tc>
      </w:tr>
      <w:tr w:rsidR="008B1D78" w:rsidRPr="00D4166F" w14:paraId="0515AA82" w14:textId="77777777" w:rsidTr="00D4166F">
        <w:tc>
          <w:tcPr>
            <w:tcW w:w="664" w:type="dxa"/>
            <w:tcBorders>
              <w:top w:val="single" w:sz="4" w:space="0" w:color="auto"/>
              <w:left w:val="single" w:sz="4" w:space="0" w:color="auto"/>
              <w:bottom w:val="single" w:sz="4" w:space="0" w:color="auto"/>
              <w:right w:val="single" w:sz="4" w:space="0" w:color="auto"/>
            </w:tcBorders>
          </w:tcPr>
          <w:p w14:paraId="040107E6" w14:textId="28390816" w:rsidR="008B1D78" w:rsidRPr="00D4166F" w:rsidRDefault="008B1D78" w:rsidP="008B1D78">
            <w:pPr>
              <w:jc w:val="center"/>
              <w:rPr>
                <w:sz w:val="22"/>
                <w:szCs w:val="22"/>
              </w:rPr>
            </w:pPr>
            <w:r w:rsidRPr="00D4166F">
              <w:rPr>
                <w:sz w:val="22"/>
                <w:szCs w:val="22"/>
                <w:lang w:eastAsia="lt-LT"/>
              </w:rPr>
              <w:t>8.</w:t>
            </w:r>
          </w:p>
        </w:tc>
        <w:tc>
          <w:tcPr>
            <w:tcW w:w="3548" w:type="dxa"/>
            <w:tcBorders>
              <w:top w:val="nil"/>
              <w:left w:val="nil"/>
              <w:bottom w:val="single" w:sz="4" w:space="0" w:color="auto"/>
              <w:right w:val="single" w:sz="4" w:space="0" w:color="auto"/>
            </w:tcBorders>
            <w:shd w:val="clear" w:color="auto" w:fill="auto"/>
          </w:tcPr>
          <w:p w14:paraId="01FF2FA8" w14:textId="77777777" w:rsidR="008B1D78" w:rsidRDefault="008B1D78" w:rsidP="008B1D78">
            <w:pPr>
              <w:ind w:right="-108"/>
              <w:rPr>
                <w:bCs/>
                <w:spacing w:val="-4"/>
                <w:sz w:val="22"/>
                <w:szCs w:val="22"/>
                <w:lang w:eastAsia="lt-LT"/>
              </w:rPr>
            </w:pPr>
            <w:r w:rsidRPr="00D4166F">
              <w:rPr>
                <w:bCs/>
                <w:spacing w:val="-4"/>
                <w:sz w:val="22"/>
                <w:szCs w:val="22"/>
                <w:lang w:eastAsia="lt-LT"/>
              </w:rPr>
              <w:t>Kompiuterizuota balanso testavimo, treniravimo ir dokumentavimo platforma</w:t>
            </w:r>
          </w:p>
          <w:p w14:paraId="3698AD7D" w14:textId="00142EE1" w:rsidR="00A9506C" w:rsidRPr="00A9506C" w:rsidRDefault="00A9506C" w:rsidP="008B1D78">
            <w:pPr>
              <w:ind w:right="-108"/>
              <w:rPr>
                <w:b/>
                <w:bCs/>
                <w:spacing w:val="-4"/>
                <w:sz w:val="22"/>
                <w:szCs w:val="22"/>
                <w:lang w:eastAsia="lt-LT"/>
              </w:rPr>
            </w:pPr>
            <w:proofErr w:type="spellStart"/>
            <w:r>
              <w:rPr>
                <w:b/>
                <w:bCs/>
                <w:spacing w:val="-4"/>
                <w:sz w:val="22"/>
                <w:szCs w:val="22"/>
                <w:lang w:eastAsia="lt-LT"/>
              </w:rPr>
              <w:t>Balance</w:t>
            </w:r>
            <w:proofErr w:type="spellEnd"/>
            <w:r>
              <w:rPr>
                <w:b/>
                <w:bCs/>
                <w:spacing w:val="-4"/>
                <w:sz w:val="22"/>
                <w:szCs w:val="22"/>
                <w:lang w:eastAsia="lt-LT"/>
              </w:rPr>
              <w:t xml:space="preserve"> SD, Biodex </w:t>
            </w:r>
            <w:proofErr w:type="spellStart"/>
            <w:r>
              <w:rPr>
                <w:b/>
                <w:bCs/>
                <w:spacing w:val="-4"/>
                <w:sz w:val="22"/>
                <w:szCs w:val="22"/>
                <w:lang w:eastAsia="lt-LT"/>
              </w:rPr>
              <w:t>Medical</w:t>
            </w:r>
            <w:proofErr w:type="spellEnd"/>
            <w:r>
              <w:rPr>
                <w:b/>
                <w:bCs/>
                <w:spacing w:val="-4"/>
                <w:sz w:val="22"/>
                <w:szCs w:val="22"/>
                <w:lang w:eastAsia="lt-LT"/>
              </w:rPr>
              <w:t xml:space="preserve"> Systems </w:t>
            </w:r>
            <w:proofErr w:type="spellStart"/>
            <w:r>
              <w:rPr>
                <w:b/>
                <w:bCs/>
                <w:spacing w:val="-4"/>
                <w:sz w:val="22"/>
                <w:szCs w:val="22"/>
                <w:lang w:eastAsia="lt-LT"/>
              </w:rPr>
              <w:t>Inc</w:t>
            </w:r>
            <w:proofErr w:type="spellEnd"/>
            <w:r>
              <w:rPr>
                <w:b/>
                <w:bCs/>
                <w:spacing w:val="-4"/>
                <w:sz w:val="22"/>
                <w:szCs w:val="22"/>
                <w:lang w:eastAsia="lt-LT"/>
              </w:rPr>
              <w:t>.</w:t>
            </w:r>
          </w:p>
        </w:tc>
        <w:tc>
          <w:tcPr>
            <w:tcW w:w="851" w:type="dxa"/>
            <w:tcBorders>
              <w:top w:val="nil"/>
              <w:left w:val="nil"/>
              <w:bottom w:val="single" w:sz="4" w:space="0" w:color="auto"/>
              <w:right w:val="single" w:sz="4" w:space="0" w:color="auto"/>
            </w:tcBorders>
            <w:shd w:val="clear" w:color="auto" w:fill="auto"/>
          </w:tcPr>
          <w:p w14:paraId="1A447153" w14:textId="02A0B16D" w:rsidR="008B1D78" w:rsidRPr="00D4166F" w:rsidRDefault="008B1D78" w:rsidP="00516D38">
            <w:pPr>
              <w:rPr>
                <w:bCs/>
                <w:spacing w:val="-4"/>
                <w:sz w:val="22"/>
                <w:szCs w:val="22"/>
                <w:lang w:eastAsia="lt-LT"/>
              </w:rPr>
            </w:pPr>
            <w:r w:rsidRPr="00D4166F">
              <w:rPr>
                <w:bCs/>
                <w:spacing w:val="-4"/>
                <w:sz w:val="22"/>
                <w:szCs w:val="22"/>
                <w:lang w:eastAsia="lt-LT"/>
              </w:rPr>
              <w:t>1 vnt.</w:t>
            </w:r>
          </w:p>
        </w:tc>
        <w:tc>
          <w:tcPr>
            <w:tcW w:w="850" w:type="dxa"/>
          </w:tcPr>
          <w:p w14:paraId="4EBC399E" w14:textId="575B35C4" w:rsidR="008B1D78" w:rsidRPr="00D4166F" w:rsidRDefault="00136EC3" w:rsidP="008B1D78">
            <w:pPr>
              <w:ind w:left="-108" w:right="-108"/>
              <w:jc w:val="center"/>
              <w:rPr>
                <w:bCs/>
                <w:spacing w:val="-4"/>
                <w:sz w:val="22"/>
                <w:szCs w:val="22"/>
                <w:lang w:eastAsia="lt-LT"/>
              </w:rPr>
            </w:pPr>
            <w:r>
              <w:rPr>
                <w:bCs/>
                <w:spacing w:val="-4"/>
                <w:sz w:val="22"/>
                <w:szCs w:val="22"/>
                <w:lang w:eastAsia="lt-LT"/>
              </w:rPr>
              <w:t>15700,00</w:t>
            </w:r>
          </w:p>
        </w:tc>
        <w:tc>
          <w:tcPr>
            <w:tcW w:w="850" w:type="dxa"/>
          </w:tcPr>
          <w:p w14:paraId="25FB52A5" w14:textId="7C65364F" w:rsidR="008B1D78" w:rsidRPr="00D4166F" w:rsidRDefault="00136EC3" w:rsidP="008B1D78">
            <w:pPr>
              <w:jc w:val="center"/>
              <w:rPr>
                <w:bCs/>
                <w:spacing w:val="-4"/>
                <w:sz w:val="22"/>
                <w:szCs w:val="22"/>
                <w:lang w:eastAsia="lt-LT"/>
              </w:rPr>
            </w:pPr>
            <w:r>
              <w:rPr>
                <w:bCs/>
                <w:spacing w:val="-4"/>
                <w:sz w:val="22"/>
                <w:szCs w:val="22"/>
                <w:lang w:eastAsia="lt-LT"/>
              </w:rPr>
              <w:t>18997,00</w:t>
            </w:r>
          </w:p>
        </w:tc>
        <w:tc>
          <w:tcPr>
            <w:tcW w:w="709" w:type="dxa"/>
          </w:tcPr>
          <w:p w14:paraId="359E3B2A" w14:textId="7BB32AB4" w:rsidR="008B1D78" w:rsidRPr="00D4166F" w:rsidRDefault="00136EC3" w:rsidP="008B1D78">
            <w:pPr>
              <w:jc w:val="center"/>
              <w:rPr>
                <w:bCs/>
                <w:spacing w:val="-4"/>
                <w:sz w:val="22"/>
                <w:szCs w:val="22"/>
                <w:lang w:eastAsia="lt-LT"/>
              </w:rPr>
            </w:pPr>
            <w:r>
              <w:rPr>
                <w:bCs/>
                <w:spacing w:val="-4"/>
                <w:sz w:val="22"/>
                <w:szCs w:val="22"/>
                <w:lang w:eastAsia="lt-LT"/>
              </w:rPr>
              <w:t>21</w:t>
            </w:r>
          </w:p>
        </w:tc>
        <w:tc>
          <w:tcPr>
            <w:tcW w:w="851" w:type="dxa"/>
          </w:tcPr>
          <w:p w14:paraId="12508F14" w14:textId="407AB7CD" w:rsidR="008B1D78" w:rsidRPr="00D4166F" w:rsidRDefault="00136EC3" w:rsidP="008B1D78">
            <w:pPr>
              <w:jc w:val="center"/>
              <w:rPr>
                <w:bCs/>
                <w:spacing w:val="-4"/>
                <w:sz w:val="22"/>
                <w:szCs w:val="22"/>
                <w:lang w:eastAsia="lt-LT"/>
              </w:rPr>
            </w:pPr>
            <w:r>
              <w:rPr>
                <w:bCs/>
                <w:spacing w:val="-4"/>
                <w:sz w:val="22"/>
                <w:szCs w:val="22"/>
                <w:lang w:eastAsia="lt-LT"/>
              </w:rPr>
              <w:t>3297,00</w:t>
            </w:r>
          </w:p>
        </w:tc>
        <w:tc>
          <w:tcPr>
            <w:tcW w:w="850" w:type="dxa"/>
          </w:tcPr>
          <w:p w14:paraId="378DBD6B" w14:textId="24CF5B01" w:rsidR="008B1D78" w:rsidRPr="00D4166F" w:rsidRDefault="00136EC3" w:rsidP="008B1D78">
            <w:pPr>
              <w:jc w:val="center"/>
              <w:rPr>
                <w:bCs/>
                <w:spacing w:val="-4"/>
                <w:sz w:val="22"/>
                <w:szCs w:val="22"/>
                <w:lang w:eastAsia="lt-LT"/>
              </w:rPr>
            </w:pPr>
            <w:r>
              <w:rPr>
                <w:bCs/>
                <w:spacing w:val="-4"/>
                <w:sz w:val="22"/>
                <w:szCs w:val="22"/>
                <w:lang w:eastAsia="lt-LT"/>
              </w:rPr>
              <w:t>15700,00</w:t>
            </w:r>
          </w:p>
        </w:tc>
        <w:tc>
          <w:tcPr>
            <w:tcW w:w="992" w:type="dxa"/>
          </w:tcPr>
          <w:p w14:paraId="53A892D4" w14:textId="35848883" w:rsidR="008B1D78" w:rsidRPr="00D4166F" w:rsidRDefault="00136EC3" w:rsidP="008B1D78">
            <w:pPr>
              <w:jc w:val="center"/>
              <w:rPr>
                <w:sz w:val="22"/>
                <w:szCs w:val="22"/>
              </w:rPr>
            </w:pPr>
            <w:r>
              <w:rPr>
                <w:sz w:val="22"/>
                <w:szCs w:val="22"/>
              </w:rPr>
              <w:t>18997,00</w:t>
            </w:r>
          </w:p>
        </w:tc>
      </w:tr>
      <w:tr w:rsidR="008B1D78" w:rsidRPr="00D4166F" w14:paraId="5A48F274" w14:textId="77777777" w:rsidTr="00D4166F">
        <w:tc>
          <w:tcPr>
            <w:tcW w:w="664" w:type="dxa"/>
            <w:tcBorders>
              <w:top w:val="single" w:sz="4" w:space="0" w:color="auto"/>
              <w:left w:val="single" w:sz="4" w:space="0" w:color="auto"/>
              <w:bottom w:val="single" w:sz="4" w:space="0" w:color="auto"/>
              <w:right w:val="single" w:sz="4" w:space="0" w:color="auto"/>
            </w:tcBorders>
          </w:tcPr>
          <w:p w14:paraId="6FDBBBAF" w14:textId="0E8497E8" w:rsidR="008B1D78" w:rsidRPr="00D4166F" w:rsidRDefault="008B1D78" w:rsidP="008B1D78">
            <w:pPr>
              <w:jc w:val="center"/>
              <w:rPr>
                <w:sz w:val="22"/>
                <w:szCs w:val="22"/>
              </w:rPr>
            </w:pPr>
            <w:r w:rsidRPr="00D4166F">
              <w:rPr>
                <w:sz w:val="22"/>
                <w:szCs w:val="22"/>
                <w:lang w:eastAsia="lt-LT"/>
              </w:rPr>
              <w:t>11.</w:t>
            </w:r>
          </w:p>
        </w:tc>
        <w:tc>
          <w:tcPr>
            <w:tcW w:w="3548" w:type="dxa"/>
            <w:tcBorders>
              <w:top w:val="nil"/>
              <w:left w:val="nil"/>
              <w:bottom w:val="single" w:sz="4" w:space="0" w:color="auto"/>
              <w:right w:val="single" w:sz="4" w:space="0" w:color="auto"/>
            </w:tcBorders>
            <w:shd w:val="clear" w:color="auto" w:fill="auto"/>
          </w:tcPr>
          <w:p w14:paraId="29FC040C" w14:textId="77777777" w:rsidR="008B1D78" w:rsidRDefault="008B1D78" w:rsidP="008B1D78">
            <w:pPr>
              <w:ind w:right="-108"/>
              <w:rPr>
                <w:bCs/>
                <w:spacing w:val="-4"/>
                <w:sz w:val="22"/>
                <w:szCs w:val="22"/>
                <w:lang w:eastAsia="lt-LT"/>
              </w:rPr>
            </w:pPr>
            <w:r w:rsidRPr="00D4166F">
              <w:rPr>
                <w:bCs/>
                <w:spacing w:val="-4"/>
                <w:sz w:val="22"/>
                <w:szCs w:val="22"/>
                <w:lang w:eastAsia="lt-LT"/>
              </w:rPr>
              <w:t>Vibracinė platforma</w:t>
            </w:r>
          </w:p>
          <w:p w14:paraId="5BBC2A46" w14:textId="0E2512C8" w:rsidR="008C0536" w:rsidRPr="008C0536" w:rsidRDefault="008C0536" w:rsidP="008B1D78">
            <w:pPr>
              <w:ind w:right="-108"/>
              <w:rPr>
                <w:b/>
                <w:bCs/>
                <w:spacing w:val="-4"/>
                <w:sz w:val="22"/>
                <w:szCs w:val="22"/>
                <w:lang w:eastAsia="lt-LT"/>
              </w:rPr>
            </w:pPr>
            <w:proofErr w:type="spellStart"/>
            <w:r>
              <w:rPr>
                <w:b/>
                <w:bCs/>
                <w:spacing w:val="-4"/>
                <w:sz w:val="22"/>
                <w:szCs w:val="22"/>
                <w:lang w:eastAsia="lt-LT"/>
              </w:rPr>
              <w:t>Galileo</w:t>
            </w:r>
            <w:proofErr w:type="spellEnd"/>
            <w:r>
              <w:rPr>
                <w:b/>
                <w:bCs/>
                <w:spacing w:val="-4"/>
                <w:sz w:val="22"/>
                <w:szCs w:val="22"/>
                <w:lang w:eastAsia="lt-LT"/>
              </w:rPr>
              <w:t xml:space="preserve"> </w:t>
            </w:r>
            <w:proofErr w:type="spellStart"/>
            <w:r>
              <w:rPr>
                <w:b/>
                <w:bCs/>
                <w:spacing w:val="-4"/>
                <w:sz w:val="22"/>
                <w:szCs w:val="22"/>
                <w:lang w:eastAsia="lt-LT"/>
              </w:rPr>
              <w:t>Med</w:t>
            </w:r>
            <w:proofErr w:type="spellEnd"/>
            <w:r>
              <w:rPr>
                <w:b/>
                <w:bCs/>
                <w:spacing w:val="-4"/>
                <w:sz w:val="22"/>
                <w:szCs w:val="22"/>
                <w:lang w:eastAsia="lt-LT"/>
              </w:rPr>
              <w:t xml:space="preserve"> S, </w:t>
            </w:r>
            <w:proofErr w:type="spellStart"/>
            <w:r>
              <w:rPr>
                <w:b/>
                <w:bCs/>
                <w:spacing w:val="-4"/>
                <w:sz w:val="22"/>
                <w:szCs w:val="22"/>
                <w:lang w:eastAsia="lt-LT"/>
              </w:rPr>
              <w:t>Novotec</w:t>
            </w:r>
            <w:proofErr w:type="spellEnd"/>
            <w:r>
              <w:rPr>
                <w:b/>
                <w:bCs/>
                <w:spacing w:val="-4"/>
                <w:sz w:val="22"/>
                <w:szCs w:val="22"/>
                <w:lang w:eastAsia="lt-LT"/>
              </w:rPr>
              <w:t xml:space="preserve"> </w:t>
            </w:r>
            <w:proofErr w:type="spellStart"/>
            <w:r>
              <w:rPr>
                <w:b/>
                <w:bCs/>
                <w:spacing w:val="-4"/>
                <w:sz w:val="22"/>
                <w:szCs w:val="22"/>
                <w:lang w:eastAsia="lt-LT"/>
              </w:rPr>
              <w:t>Medical</w:t>
            </w:r>
            <w:proofErr w:type="spellEnd"/>
            <w:r>
              <w:rPr>
                <w:b/>
                <w:bCs/>
                <w:spacing w:val="-4"/>
                <w:sz w:val="22"/>
                <w:szCs w:val="22"/>
                <w:lang w:eastAsia="lt-LT"/>
              </w:rPr>
              <w:t xml:space="preserve"> GmbH</w:t>
            </w:r>
          </w:p>
        </w:tc>
        <w:tc>
          <w:tcPr>
            <w:tcW w:w="851" w:type="dxa"/>
            <w:tcBorders>
              <w:top w:val="nil"/>
              <w:left w:val="nil"/>
              <w:bottom w:val="single" w:sz="4" w:space="0" w:color="auto"/>
              <w:right w:val="single" w:sz="4" w:space="0" w:color="auto"/>
            </w:tcBorders>
            <w:shd w:val="clear" w:color="auto" w:fill="auto"/>
          </w:tcPr>
          <w:p w14:paraId="5CAEA974" w14:textId="5BC1CD3D" w:rsidR="008B1D78" w:rsidRPr="00D4166F" w:rsidRDefault="008B1D78" w:rsidP="00516D38">
            <w:pPr>
              <w:rPr>
                <w:bCs/>
                <w:spacing w:val="-4"/>
                <w:sz w:val="22"/>
                <w:szCs w:val="22"/>
                <w:lang w:eastAsia="lt-LT"/>
              </w:rPr>
            </w:pPr>
            <w:r w:rsidRPr="00D4166F">
              <w:rPr>
                <w:bCs/>
                <w:spacing w:val="-4"/>
                <w:sz w:val="22"/>
                <w:szCs w:val="22"/>
                <w:lang w:eastAsia="lt-LT"/>
              </w:rPr>
              <w:t>1 vnt.</w:t>
            </w:r>
          </w:p>
        </w:tc>
        <w:tc>
          <w:tcPr>
            <w:tcW w:w="850" w:type="dxa"/>
          </w:tcPr>
          <w:p w14:paraId="33A7A1CE" w14:textId="289A3655" w:rsidR="008B1D78" w:rsidRPr="00D4166F" w:rsidRDefault="00136EC3" w:rsidP="008B1D78">
            <w:pPr>
              <w:ind w:left="-108" w:right="-108"/>
              <w:jc w:val="center"/>
              <w:rPr>
                <w:bCs/>
                <w:spacing w:val="-4"/>
                <w:sz w:val="22"/>
                <w:szCs w:val="22"/>
                <w:lang w:eastAsia="lt-LT"/>
              </w:rPr>
            </w:pPr>
            <w:r>
              <w:rPr>
                <w:bCs/>
                <w:spacing w:val="-4"/>
                <w:sz w:val="22"/>
                <w:szCs w:val="22"/>
                <w:lang w:eastAsia="lt-LT"/>
              </w:rPr>
              <w:t>3296,00</w:t>
            </w:r>
          </w:p>
        </w:tc>
        <w:tc>
          <w:tcPr>
            <w:tcW w:w="850" w:type="dxa"/>
          </w:tcPr>
          <w:p w14:paraId="40F72D6F" w14:textId="6BCA6E5C" w:rsidR="008B1D78" w:rsidRPr="00D4166F" w:rsidRDefault="00136EC3" w:rsidP="008B1D78">
            <w:pPr>
              <w:jc w:val="center"/>
              <w:rPr>
                <w:bCs/>
                <w:spacing w:val="-4"/>
                <w:sz w:val="22"/>
                <w:szCs w:val="22"/>
                <w:lang w:eastAsia="lt-LT"/>
              </w:rPr>
            </w:pPr>
            <w:r>
              <w:rPr>
                <w:bCs/>
                <w:spacing w:val="-4"/>
                <w:sz w:val="22"/>
                <w:szCs w:val="22"/>
                <w:lang w:eastAsia="lt-LT"/>
              </w:rPr>
              <w:t>3988,16</w:t>
            </w:r>
          </w:p>
        </w:tc>
        <w:tc>
          <w:tcPr>
            <w:tcW w:w="709" w:type="dxa"/>
          </w:tcPr>
          <w:p w14:paraId="6596CDBE" w14:textId="7FBE4E51" w:rsidR="008B1D78" w:rsidRPr="00D4166F" w:rsidRDefault="00136EC3" w:rsidP="008B1D78">
            <w:pPr>
              <w:jc w:val="center"/>
              <w:rPr>
                <w:bCs/>
                <w:spacing w:val="-4"/>
                <w:sz w:val="22"/>
                <w:szCs w:val="22"/>
                <w:lang w:eastAsia="lt-LT"/>
              </w:rPr>
            </w:pPr>
            <w:r>
              <w:rPr>
                <w:bCs/>
                <w:spacing w:val="-4"/>
                <w:sz w:val="22"/>
                <w:szCs w:val="22"/>
                <w:lang w:eastAsia="lt-LT"/>
              </w:rPr>
              <w:t>21</w:t>
            </w:r>
          </w:p>
        </w:tc>
        <w:tc>
          <w:tcPr>
            <w:tcW w:w="851" w:type="dxa"/>
          </w:tcPr>
          <w:p w14:paraId="655FEABB" w14:textId="3D996FE9" w:rsidR="008B1D78" w:rsidRPr="00D4166F" w:rsidRDefault="00136EC3" w:rsidP="008B1D78">
            <w:pPr>
              <w:jc w:val="center"/>
              <w:rPr>
                <w:bCs/>
                <w:spacing w:val="-4"/>
                <w:sz w:val="22"/>
                <w:szCs w:val="22"/>
                <w:lang w:eastAsia="lt-LT"/>
              </w:rPr>
            </w:pPr>
            <w:r>
              <w:rPr>
                <w:bCs/>
                <w:spacing w:val="-4"/>
                <w:sz w:val="22"/>
                <w:szCs w:val="22"/>
                <w:lang w:eastAsia="lt-LT"/>
              </w:rPr>
              <w:t>692,16</w:t>
            </w:r>
          </w:p>
        </w:tc>
        <w:tc>
          <w:tcPr>
            <w:tcW w:w="850" w:type="dxa"/>
          </w:tcPr>
          <w:p w14:paraId="2BBCF9AD" w14:textId="2592D833" w:rsidR="008B1D78" w:rsidRPr="00D4166F" w:rsidRDefault="00136EC3" w:rsidP="008B1D78">
            <w:pPr>
              <w:jc w:val="center"/>
              <w:rPr>
                <w:bCs/>
                <w:spacing w:val="-4"/>
                <w:sz w:val="22"/>
                <w:szCs w:val="22"/>
                <w:lang w:eastAsia="lt-LT"/>
              </w:rPr>
            </w:pPr>
            <w:r>
              <w:rPr>
                <w:bCs/>
                <w:spacing w:val="-4"/>
                <w:sz w:val="22"/>
                <w:szCs w:val="22"/>
                <w:lang w:eastAsia="lt-LT"/>
              </w:rPr>
              <w:t>3296,00</w:t>
            </w:r>
          </w:p>
        </w:tc>
        <w:tc>
          <w:tcPr>
            <w:tcW w:w="992" w:type="dxa"/>
          </w:tcPr>
          <w:p w14:paraId="0BC3315A" w14:textId="6E2FA5A3" w:rsidR="008B1D78" w:rsidRPr="00D4166F" w:rsidRDefault="00136EC3" w:rsidP="008B1D78">
            <w:pPr>
              <w:jc w:val="center"/>
              <w:rPr>
                <w:sz w:val="22"/>
                <w:szCs w:val="22"/>
              </w:rPr>
            </w:pPr>
            <w:r>
              <w:rPr>
                <w:sz w:val="22"/>
                <w:szCs w:val="22"/>
              </w:rPr>
              <w:t>3988,16</w:t>
            </w:r>
          </w:p>
        </w:tc>
      </w:tr>
      <w:tr w:rsidR="008B1D78" w:rsidRPr="00D4166F" w14:paraId="520FAADA" w14:textId="77777777" w:rsidTr="00D4166F">
        <w:tc>
          <w:tcPr>
            <w:tcW w:w="664" w:type="dxa"/>
            <w:tcBorders>
              <w:top w:val="single" w:sz="4" w:space="0" w:color="auto"/>
              <w:left w:val="single" w:sz="4" w:space="0" w:color="auto"/>
              <w:bottom w:val="single" w:sz="4" w:space="0" w:color="auto"/>
              <w:right w:val="single" w:sz="4" w:space="0" w:color="auto"/>
            </w:tcBorders>
          </w:tcPr>
          <w:p w14:paraId="41C19AC2" w14:textId="2CD52ED5" w:rsidR="008B1D78" w:rsidRPr="00D4166F" w:rsidRDefault="008B1D78" w:rsidP="008B1D78">
            <w:pPr>
              <w:jc w:val="center"/>
              <w:rPr>
                <w:sz w:val="22"/>
                <w:szCs w:val="22"/>
              </w:rPr>
            </w:pPr>
            <w:r w:rsidRPr="00D4166F">
              <w:rPr>
                <w:sz w:val="22"/>
                <w:szCs w:val="22"/>
                <w:lang w:eastAsia="lt-LT"/>
              </w:rPr>
              <w:t>13.</w:t>
            </w:r>
          </w:p>
        </w:tc>
        <w:tc>
          <w:tcPr>
            <w:tcW w:w="3548" w:type="dxa"/>
            <w:tcBorders>
              <w:top w:val="nil"/>
              <w:left w:val="nil"/>
              <w:bottom w:val="single" w:sz="4" w:space="0" w:color="auto"/>
              <w:right w:val="single" w:sz="4" w:space="0" w:color="auto"/>
            </w:tcBorders>
            <w:shd w:val="clear" w:color="auto" w:fill="auto"/>
          </w:tcPr>
          <w:p w14:paraId="3DC54AAA" w14:textId="77777777" w:rsidR="008B1D78" w:rsidRDefault="008B1D78" w:rsidP="008B1D78">
            <w:pPr>
              <w:ind w:right="-108"/>
              <w:rPr>
                <w:bCs/>
                <w:spacing w:val="-4"/>
                <w:sz w:val="22"/>
                <w:szCs w:val="22"/>
                <w:lang w:eastAsia="lt-LT"/>
              </w:rPr>
            </w:pPr>
            <w:r w:rsidRPr="00D4166F">
              <w:rPr>
                <w:bCs/>
                <w:spacing w:val="-4"/>
                <w:sz w:val="22"/>
                <w:szCs w:val="22"/>
                <w:lang w:eastAsia="lt-LT"/>
              </w:rPr>
              <w:t>Smūginės bangos terapijos</w:t>
            </w:r>
            <w:r w:rsidR="00B37C59" w:rsidRPr="00D4166F">
              <w:rPr>
                <w:bCs/>
                <w:spacing w:val="-4"/>
                <w:sz w:val="22"/>
                <w:szCs w:val="22"/>
                <w:lang w:eastAsia="lt-LT"/>
              </w:rPr>
              <w:t xml:space="preserve"> aparatas</w:t>
            </w:r>
          </w:p>
          <w:p w14:paraId="3B5ADAB8" w14:textId="7E5FF608" w:rsidR="00220012" w:rsidRPr="00220012" w:rsidRDefault="00220012" w:rsidP="008B1D78">
            <w:pPr>
              <w:ind w:right="-108"/>
              <w:rPr>
                <w:b/>
                <w:bCs/>
                <w:spacing w:val="-4"/>
                <w:sz w:val="22"/>
                <w:szCs w:val="22"/>
                <w:lang w:eastAsia="lt-LT"/>
              </w:rPr>
            </w:pPr>
            <w:proofErr w:type="spellStart"/>
            <w:r>
              <w:rPr>
                <w:b/>
                <w:bCs/>
                <w:spacing w:val="-4"/>
                <w:sz w:val="22"/>
                <w:szCs w:val="22"/>
                <w:lang w:eastAsia="lt-LT"/>
              </w:rPr>
              <w:t>ShockMaster</w:t>
            </w:r>
            <w:proofErr w:type="spellEnd"/>
            <w:r>
              <w:rPr>
                <w:b/>
                <w:bCs/>
                <w:spacing w:val="-4"/>
                <w:sz w:val="22"/>
                <w:szCs w:val="22"/>
                <w:lang w:eastAsia="lt-LT"/>
              </w:rPr>
              <w:t xml:space="preserve"> 300, </w:t>
            </w:r>
            <w:proofErr w:type="spellStart"/>
            <w:r>
              <w:rPr>
                <w:b/>
                <w:bCs/>
                <w:spacing w:val="-4"/>
                <w:sz w:val="22"/>
                <w:szCs w:val="22"/>
                <w:lang w:eastAsia="lt-LT"/>
              </w:rPr>
              <w:t>GymnaUniphy</w:t>
            </w:r>
            <w:proofErr w:type="spellEnd"/>
            <w:r>
              <w:rPr>
                <w:b/>
                <w:bCs/>
                <w:spacing w:val="-4"/>
                <w:sz w:val="22"/>
                <w:szCs w:val="22"/>
                <w:lang w:eastAsia="lt-LT"/>
              </w:rPr>
              <w:t xml:space="preserve"> NV</w:t>
            </w:r>
          </w:p>
        </w:tc>
        <w:tc>
          <w:tcPr>
            <w:tcW w:w="851" w:type="dxa"/>
            <w:tcBorders>
              <w:top w:val="nil"/>
              <w:left w:val="nil"/>
              <w:bottom w:val="single" w:sz="4" w:space="0" w:color="auto"/>
              <w:right w:val="single" w:sz="4" w:space="0" w:color="auto"/>
            </w:tcBorders>
            <w:shd w:val="clear" w:color="auto" w:fill="auto"/>
          </w:tcPr>
          <w:p w14:paraId="2785A14F" w14:textId="444BE3B5" w:rsidR="008B1D78" w:rsidRPr="00D4166F" w:rsidRDefault="008B1D78" w:rsidP="00516D38">
            <w:pPr>
              <w:ind w:left="-108" w:right="-108"/>
              <w:rPr>
                <w:bCs/>
                <w:spacing w:val="-4"/>
                <w:sz w:val="22"/>
                <w:szCs w:val="22"/>
                <w:lang w:eastAsia="lt-LT"/>
              </w:rPr>
            </w:pPr>
            <w:r w:rsidRPr="00D4166F">
              <w:rPr>
                <w:bCs/>
                <w:spacing w:val="-4"/>
                <w:sz w:val="22"/>
                <w:szCs w:val="22"/>
                <w:lang w:eastAsia="lt-LT"/>
              </w:rPr>
              <w:t>1 vnt.</w:t>
            </w:r>
          </w:p>
        </w:tc>
        <w:tc>
          <w:tcPr>
            <w:tcW w:w="850" w:type="dxa"/>
          </w:tcPr>
          <w:p w14:paraId="4C8A0CB8" w14:textId="279827E6" w:rsidR="008B1D78" w:rsidRPr="00D4166F" w:rsidRDefault="00136EC3" w:rsidP="008B1D78">
            <w:pPr>
              <w:ind w:left="-108" w:right="-108"/>
              <w:jc w:val="center"/>
              <w:rPr>
                <w:bCs/>
                <w:spacing w:val="-4"/>
                <w:sz w:val="22"/>
                <w:szCs w:val="22"/>
                <w:lang w:eastAsia="lt-LT"/>
              </w:rPr>
            </w:pPr>
            <w:r>
              <w:rPr>
                <w:bCs/>
                <w:spacing w:val="-4"/>
                <w:sz w:val="22"/>
                <w:szCs w:val="22"/>
                <w:lang w:eastAsia="lt-LT"/>
              </w:rPr>
              <w:t>9915,00</w:t>
            </w:r>
          </w:p>
        </w:tc>
        <w:tc>
          <w:tcPr>
            <w:tcW w:w="850" w:type="dxa"/>
          </w:tcPr>
          <w:p w14:paraId="6716D173" w14:textId="4AE4D4CF" w:rsidR="008B1D78" w:rsidRPr="00D4166F" w:rsidRDefault="00136EC3" w:rsidP="008B1D78">
            <w:pPr>
              <w:jc w:val="center"/>
              <w:rPr>
                <w:bCs/>
                <w:spacing w:val="-4"/>
                <w:sz w:val="22"/>
                <w:szCs w:val="22"/>
                <w:lang w:eastAsia="lt-LT"/>
              </w:rPr>
            </w:pPr>
            <w:r>
              <w:rPr>
                <w:bCs/>
                <w:spacing w:val="-4"/>
                <w:sz w:val="22"/>
                <w:szCs w:val="22"/>
                <w:lang w:eastAsia="lt-LT"/>
              </w:rPr>
              <w:t>11997,15</w:t>
            </w:r>
          </w:p>
        </w:tc>
        <w:tc>
          <w:tcPr>
            <w:tcW w:w="709" w:type="dxa"/>
          </w:tcPr>
          <w:p w14:paraId="716E041D" w14:textId="46ECABD1" w:rsidR="008B1D78" w:rsidRPr="00D4166F" w:rsidRDefault="00136EC3" w:rsidP="008B1D78">
            <w:pPr>
              <w:jc w:val="center"/>
              <w:rPr>
                <w:bCs/>
                <w:spacing w:val="-4"/>
                <w:sz w:val="22"/>
                <w:szCs w:val="22"/>
                <w:lang w:eastAsia="lt-LT"/>
              </w:rPr>
            </w:pPr>
            <w:r>
              <w:rPr>
                <w:bCs/>
                <w:spacing w:val="-4"/>
                <w:sz w:val="22"/>
                <w:szCs w:val="22"/>
                <w:lang w:eastAsia="lt-LT"/>
              </w:rPr>
              <w:t>21</w:t>
            </w:r>
          </w:p>
        </w:tc>
        <w:tc>
          <w:tcPr>
            <w:tcW w:w="851" w:type="dxa"/>
          </w:tcPr>
          <w:p w14:paraId="24A0B67C" w14:textId="52D8D8A5" w:rsidR="008B1D78" w:rsidRPr="00D4166F" w:rsidRDefault="00136EC3" w:rsidP="008B1D78">
            <w:pPr>
              <w:jc w:val="center"/>
              <w:rPr>
                <w:bCs/>
                <w:spacing w:val="-4"/>
                <w:sz w:val="22"/>
                <w:szCs w:val="22"/>
                <w:lang w:eastAsia="lt-LT"/>
              </w:rPr>
            </w:pPr>
            <w:r>
              <w:rPr>
                <w:bCs/>
                <w:spacing w:val="-4"/>
                <w:sz w:val="22"/>
                <w:szCs w:val="22"/>
                <w:lang w:eastAsia="lt-LT"/>
              </w:rPr>
              <w:t>2082,15</w:t>
            </w:r>
          </w:p>
        </w:tc>
        <w:tc>
          <w:tcPr>
            <w:tcW w:w="850" w:type="dxa"/>
          </w:tcPr>
          <w:p w14:paraId="448586E4" w14:textId="5AD43B27" w:rsidR="008B1D78" w:rsidRPr="00D4166F" w:rsidRDefault="00136EC3" w:rsidP="008B1D78">
            <w:pPr>
              <w:jc w:val="center"/>
              <w:rPr>
                <w:bCs/>
                <w:spacing w:val="-4"/>
                <w:sz w:val="22"/>
                <w:szCs w:val="22"/>
                <w:lang w:eastAsia="lt-LT"/>
              </w:rPr>
            </w:pPr>
            <w:r>
              <w:rPr>
                <w:bCs/>
                <w:spacing w:val="-4"/>
                <w:sz w:val="22"/>
                <w:szCs w:val="22"/>
                <w:lang w:eastAsia="lt-LT"/>
              </w:rPr>
              <w:t>9915,00</w:t>
            </w:r>
          </w:p>
        </w:tc>
        <w:tc>
          <w:tcPr>
            <w:tcW w:w="992" w:type="dxa"/>
          </w:tcPr>
          <w:p w14:paraId="5194BC7B" w14:textId="5FC3A776" w:rsidR="008B1D78" w:rsidRPr="00D4166F" w:rsidRDefault="00136EC3" w:rsidP="008B1D78">
            <w:pPr>
              <w:jc w:val="center"/>
              <w:rPr>
                <w:sz w:val="22"/>
                <w:szCs w:val="22"/>
              </w:rPr>
            </w:pPr>
            <w:r>
              <w:rPr>
                <w:sz w:val="22"/>
                <w:szCs w:val="22"/>
              </w:rPr>
              <w:t>11997,15</w:t>
            </w:r>
          </w:p>
        </w:tc>
      </w:tr>
      <w:tr w:rsidR="008B1D78" w:rsidRPr="00D4166F" w14:paraId="035BD48E" w14:textId="77777777" w:rsidTr="00D4166F">
        <w:tc>
          <w:tcPr>
            <w:tcW w:w="8323" w:type="dxa"/>
            <w:gridSpan w:val="7"/>
            <w:tcBorders>
              <w:top w:val="single" w:sz="4" w:space="0" w:color="auto"/>
              <w:left w:val="single" w:sz="4" w:space="0" w:color="auto"/>
              <w:bottom w:val="single" w:sz="4" w:space="0" w:color="auto"/>
            </w:tcBorders>
          </w:tcPr>
          <w:p w14:paraId="2DDAE291" w14:textId="7A9601A2" w:rsidR="008B1D78" w:rsidRPr="00D4166F" w:rsidRDefault="008B1D78" w:rsidP="00D4166F">
            <w:pPr>
              <w:jc w:val="right"/>
              <w:rPr>
                <w:sz w:val="22"/>
                <w:szCs w:val="22"/>
              </w:rPr>
            </w:pPr>
            <w:r w:rsidRPr="00D4166F">
              <w:rPr>
                <w:b/>
                <w:sz w:val="22"/>
                <w:szCs w:val="22"/>
              </w:rPr>
              <w:t xml:space="preserve">Pasiūlymo kaina, </w:t>
            </w:r>
            <w:proofErr w:type="spellStart"/>
            <w:r w:rsidRPr="00D4166F">
              <w:rPr>
                <w:b/>
                <w:bCs/>
                <w:sz w:val="22"/>
                <w:szCs w:val="22"/>
              </w:rPr>
              <w:t>Eur</w:t>
            </w:r>
            <w:proofErr w:type="spellEnd"/>
          </w:p>
        </w:tc>
        <w:tc>
          <w:tcPr>
            <w:tcW w:w="850" w:type="dxa"/>
          </w:tcPr>
          <w:p w14:paraId="41329890" w14:textId="3C97EF58" w:rsidR="008B1D78" w:rsidRPr="00D4166F" w:rsidRDefault="00136EC3" w:rsidP="008B1D78">
            <w:pPr>
              <w:jc w:val="center"/>
              <w:rPr>
                <w:sz w:val="22"/>
                <w:szCs w:val="22"/>
              </w:rPr>
            </w:pPr>
            <w:r>
              <w:rPr>
                <w:sz w:val="22"/>
                <w:szCs w:val="22"/>
              </w:rPr>
              <w:t>81256,00</w:t>
            </w:r>
          </w:p>
        </w:tc>
        <w:tc>
          <w:tcPr>
            <w:tcW w:w="992" w:type="dxa"/>
          </w:tcPr>
          <w:p w14:paraId="4D139584" w14:textId="3D299C68" w:rsidR="00136EC3" w:rsidRPr="00D4166F" w:rsidRDefault="00136EC3" w:rsidP="00136EC3">
            <w:pPr>
              <w:jc w:val="center"/>
              <w:rPr>
                <w:sz w:val="22"/>
                <w:szCs w:val="22"/>
              </w:rPr>
            </w:pPr>
            <w:r>
              <w:rPr>
                <w:sz w:val="22"/>
                <w:szCs w:val="22"/>
              </w:rPr>
              <w:t>98319,76</w:t>
            </w:r>
          </w:p>
        </w:tc>
      </w:tr>
    </w:tbl>
    <w:p w14:paraId="1CAD8923" w14:textId="77777777" w:rsidR="00900B83" w:rsidRPr="00516D38" w:rsidRDefault="00900B83" w:rsidP="00900B83">
      <w:pPr>
        <w:ind w:firstLine="720"/>
        <w:jc w:val="both"/>
        <w:rPr>
          <w:sz w:val="22"/>
          <w:szCs w:val="22"/>
          <w:lang w:eastAsia="lt-LT"/>
        </w:rPr>
      </w:pPr>
    </w:p>
    <w:p w14:paraId="1067781A" w14:textId="00366418" w:rsidR="009134F9" w:rsidRPr="00516D38" w:rsidRDefault="009134F9" w:rsidP="009134F9">
      <w:pPr>
        <w:jc w:val="both"/>
        <w:rPr>
          <w:sz w:val="22"/>
          <w:szCs w:val="22"/>
        </w:rPr>
      </w:pPr>
      <w:r w:rsidRPr="00516D38">
        <w:rPr>
          <w:sz w:val="22"/>
          <w:szCs w:val="22"/>
        </w:rPr>
        <w:t xml:space="preserve">Pasiūlymo kaina su PVM </w:t>
      </w:r>
      <w:r w:rsidR="00136EC3">
        <w:rPr>
          <w:sz w:val="22"/>
          <w:szCs w:val="22"/>
        </w:rPr>
        <w:t>98319,76</w:t>
      </w:r>
      <w:r w:rsidRPr="00516D38">
        <w:rPr>
          <w:sz w:val="22"/>
          <w:szCs w:val="22"/>
        </w:rPr>
        <w:t xml:space="preserve"> </w:t>
      </w:r>
      <w:proofErr w:type="spellStart"/>
      <w:r w:rsidRPr="00516D38">
        <w:rPr>
          <w:sz w:val="22"/>
          <w:szCs w:val="22"/>
        </w:rPr>
        <w:t>Eur</w:t>
      </w:r>
      <w:proofErr w:type="spellEnd"/>
      <w:r w:rsidRPr="00516D38">
        <w:rPr>
          <w:sz w:val="22"/>
          <w:szCs w:val="22"/>
        </w:rPr>
        <w:t xml:space="preserve"> (</w:t>
      </w:r>
      <w:r w:rsidRPr="00516D38">
        <w:rPr>
          <w:i/>
          <w:sz w:val="22"/>
          <w:szCs w:val="22"/>
        </w:rPr>
        <w:t>kaina žodžiais:</w:t>
      </w:r>
      <w:r w:rsidRPr="00516D38">
        <w:rPr>
          <w:sz w:val="22"/>
          <w:szCs w:val="22"/>
        </w:rPr>
        <w:t xml:space="preserve"> </w:t>
      </w:r>
      <w:r w:rsidR="00136EC3">
        <w:rPr>
          <w:sz w:val="22"/>
          <w:szCs w:val="22"/>
        </w:rPr>
        <w:t>devyniasdešimt aštuoni tūkstančiai trys šimtai devyniolika eurų, 76 centai</w:t>
      </w:r>
      <w:r w:rsidRPr="00516D38">
        <w:rPr>
          <w:sz w:val="22"/>
          <w:szCs w:val="22"/>
        </w:rPr>
        <w:t>).</w:t>
      </w:r>
    </w:p>
    <w:p w14:paraId="6C774958" w14:textId="77777777" w:rsidR="009134F9" w:rsidRPr="00516D38" w:rsidRDefault="009134F9" w:rsidP="009134F9">
      <w:pPr>
        <w:jc w:val="both"/>
        <w:rPr>
          <w:sz w:val="22"/>
          <w:szCs w:val="22"/>
        </w:rPr>
      </w:pPr>
    </w:p>
    <w:p w14:paraId="3745B53F" w14:textId="54E147D1" w:rsidR="009134F9" w:rsidRPr="00516D38" w:rsidRDefault="009134F9" w:rsidP="009134F9">
      <w:pPr>
        <w:jc w:val="both"/>
        <w:rPr>
          <w:sz w:val="22"/>
          <w:szCs w:val="22"/>
          <w:lang w:eastAsia="lt-LT"/>
        </w:rPr>
      </w:pPr>
      <w:r w:rsidRPr="00516D38">
        <w:rPr>
          <w:sz w:val="22"/>
          <w:szCs w:val="22"/>
          <w:lang w:eastAsia="lt-LT"/>
        </w:rPr>
        <w:t xml:space="preserve">Į šią sumą įeina visos išlaidos ir visi mokesčiai, taip pat ir PVM, kuris sudaro </w:t>
      </w:r>
      <w:r w:rsidR="00136EC3">
        <w:rPr>
          <w:sz w:val="22"/>
          <w:szCs w:val="22"/>
          <w:lang w:eastAsia="lt-LT"/>
        </w:rPr>
        <w:t xml:space="preserve">17063,76 </w:t>
      </w:r>
      <w:r w:rsidRPr="00516D38">
        <w:rPr>
          <w:sz w:val="22"/>
          <w:szCs w:val="22"/>
          <w:lang w:eastAsia="lt-LT"/>
        </w:rPr>
        <w:t>EUR.</w:t>
      </w:r>
    </w:p>
    <w:p w14:paraId="67C99A63" w14:textId="77777777" w:rsidR="00216771" w:rsidRPr="00516D38" w:rsidRDefault="00216771" w:rsidP="009134F9">
      <w:pPr>
        <w:jc w:val="both"/>
        <w:rPr>
          <w:sz w:val="22"/>
          <w:szCs w:val="22"/>
          <w:lang w:eastAsia="lt-LT"/>
        </w:rPr>
      </w:pPr>
    </w:p>
    <w:p w14:paraId="097CA44A" w14:textId="77777777" w:rsidR="00AB18E9" w:rsidRPr="00516D38" w:rsidRDefault="00AB18E9" w:rsidP="00AB18E9">
      <w:pPr>
        <w:jc w:val="both"/>
        <w:rPr>
          <w:rFonts w:eastAsia="Calibri"/>
          <w:i/>
          <w:sz w:val="22"/>
          <w:szCs w:val="22"/>
        </w:rPr>
      </w:pPr>
      <w:r w:rsidRPr="00516D38">
        <w:rPr>
          <w:b/>
          <w:sz w:val="22"/>
          <w:szCs w:val="22"/>
        </w:rPr>
        <w:t>Pastaba:</w:t>
      </w:r>
      <w:r w:rsidRPr="00516D38">
        <w:rPr>
          <w:sz w:val="22"/>
          <w:szCs w:val="22"/>
        </w:rPr>
        <w:t xml:space="preserve"> </w:t>
      </w:r>
      <w:r w:rsidRPr="00516D38">
        <w:rPr>
          <w:rFonts w:eastAsia="Calibri"/>
          <w:i/>
          <w:sz w:val="22"/>
          <w:szCs w:val="22"/>
        </w:rPr>
        <w:t>Tais atvejais, kai pagal galiojančius teisės aktus tiekėjui nereikia mokėti PVM, lentelių skilčių, kuriose prašoma nurodyti kainą su PVM, nepildo ir nurodo priežastis ir teisinį pagrindą, dėl kurių PVM nemoka.</w:t>
      </w:r>
    </w:p>
    <w:p w14:paraId="6C7617D1" w14:textId="77777777" w:rsidR="00AB18E9" w:rsidRPr="00516D38" w:rsidRDefault="00AB18E9" w:rsidP="009134F9">
      <w:pPr>
        <w:jc w:val="both"/>
        <w:rPr>
          <w:sz w:val="22"/>
          <w:szCs w:val="22"/>
        </w:rPr>
      </w:pPr>
    </w:p>
    <w:p w14:paraId="13E2004B" w14:textId="77777777" w:rsidR="009134F9" w:rsidRPr="00516D38" w:rsidRDefault="009134F9" w:rsidP="009134F9">
      <w:pPr>
        <w:jc w:val="both"/>
        <w:rPr>
          <w:sz w:val="22"/>
          <w:szCs w:val="22"/>
        </w:rPr>
      </w:pPr>
      <w:r w:rsidRPr="00516D38">
        <w:rPr>
          <w:sz w:val="22"/>
          <w:szCs w:val="22"/>
        </w:rPr>
        <w:t>Siūlomos prekės visiškai atitinka SPS 1 priede „Techninė specifikacija“ nurodytus reikalavimus.</w:t>
      </w:r>
    </w:p>
    <w:p w14:paraId="36604794" w14:textId="77777777" w:rsidR="002B19F8" w:rsidRPr="00516D38" w:rsidRDefault="002B19F8" w:rsidP="00AB18E9">
      <w:pPr>
        <w:jc w:val="both"/>
        <w:rPr>
          <w:sz w:val="22"/>
          <w:szCs w:val="22"/>
          <w:u w:val="single"/>
        </w:rPr>
      </w:pPr>
    </w:p>
    <w:p w14:paraId="6FB76BF2" w14:textId="28848680" w:rsidR="00216771" w:rsidRPr="00516D38" w:rsidRDefault="00216771" w:rsidP="002B19F8">
      <w:pPr>
        <w:jc w:val="both"/>
        <w:rPr>
          <w:b/>
          <w:i/>
          <w:sz w:val="22"/>
          <w:szCs w:val="22"/>
        </w:rPr>
      </w:pPr>
      <w:r w:rsidRPr="00516D38">
        <w:rPr>
          <w:b/>
          <w:sz w:val="22"/>
          <w:szCs w:val="22"/>
          <w:u w:val="single"/>
        </w:rPr>
        <w:t>Tiekėjas privalo u</w:t>
      </w:r>
      <w:r w:rsidR="00AB18E9" w:rsidRPr="00516D38">
        <w:rPr>
          <w:b/>
          <w:sz w:val="22"/>
          <w:szCs w:val="22"/>
          <w:u w:val="single"/>
        </w:rPr>
        <w:t>žpild</w:t>
      </w:r>
      <w:r w:rsidRPr="00516D38">
        <w:rPr>
          <w:b/>
          <w:sz w:val="22"/>
          <w:szCs w:val="22"/>
          <w:u w:val="single"/>
        </w:rPr>
        <w:t>yti</w:t>
      </w:r>
      <w:r w:rsidR="00AB18E9" w:rsidRPr="00516D38">
        <w:rPr>
          <w:b/>
          <w:sz w:val="22"/>
          <w:szCs w:val="22"/>
          <w:u w:val="single"/>
        </w:rPr>
        <w:t xml:space="preserve"> 1 SPS pried</w:t>
      </w:r>
      <w:r w:rsidRPr="00516D38">
        <w:rPr>
          <w:b/>
          <w:sz w:val="22"/>
          <w:szCs w:val="22"/>
          <w:u w:val="single"/>
        </w:rPr>
        <w:t>ą</w:t>
      </w:r>
      <w:r w:rsidR="002B19F8" w:rsidRPr="00516D38">
        <w:rPr>
          <w:b/>
          <w:sz w:val="22"/>
          <w:szCs w:val="22"/>
          <w:u w:val="single"/>
        </w:rPr>
        <w:t xml:space="preserve"> „Techninė specifikacija“</w:t>
      </w:r>
      <w:r w:rsidR="00C502D8" w:rsidRPr="00516D38">
        <w:rPr>
          <w:sz w:val="22"/>
          <w:szCs w:val="22"/>
          <w:u w:val="single"/>
        </w:rPr>
        <w:t>.</w:t>
      </w:r>
    </w:p>
    <w:p w14:paraId="05882DC2" w14:textId="77777777" w:rsidR="00D61E4F" w:rsidRPr="00516D38" w:rsidRDefault="00D61E4F" w:rsidP="004C031C">
      <w:pPr>
        <w:jc w:val="both"/>
        <w:rPr>
          <w:sz w:val="22"/>
          <w:szCs w:val="22"/>
        </w:rPr>
      </w:pPr>
    </w:p>
    <w:p w14:paraId="644E01E5" w14:textId="77777777" w:rsidR="004C031C" w:rsidRPr="00516D38" w:rsidRDefault="004C031C" w:rsidP="004C031C">
      <w:pPr>
        <w:jc w:val="both"/>
        <w:rPr>
          <w:sz w:val="22"/>
          <w:szCs w:val="22"/>
        </w:rPr>
      </w:pPr>
      <w:r w:rsidRPr="00516D38">
        <w:rPr>
          <w:sz w:val="22"/>
          <w:szCs w:val="22"/>
        </w:rPr>
        <w:t>Tiekėjas turi pateikti:</w:t>
      </w:r>
    </w:p>
    <w:p w14:paraId="1FAB92F9" w14:textId="33231A18" w:rsidR="004C031C" w:rsidRPr="00516D38" w:rsidRDefault="004C031C" w:rsidP="004C031C">
      <w:pPr>
        <w:jc w:val="both"/>
        <w:rPr>
          <w:sz w:val="22"/>
          <w:szCs w:val="22"/>
        </w:rPr>
      </w:pPr>
      <w:r w:rsidRPr="00516D38">
        <w:rPr>
          <w:sz w:val="22"/>
          <w:szCs w:val="22"/>
        </w:rPr>
        <w:t xml:space="preserve">1) dokumentus, įrodančius </w:t>
      </w:r>
      <w:r w:rsidR="00E52975" w:rsidRPr="00516D38">
        <w:rPr>
          <w:sz w:val="22"/>
          <w:szCs w:val="22"/>
        </w:rPr>
        <w:t xml:space="preserve">parduodamų </w:t>
      </w:r>
      <w:r w:rsidR="00E52975" w:rsidRPr="00516D38">
        <w:rPr>
          <w:rFonts w:eastAsia="Calibri"/>
          <w:sz w:val="22"/>
          <w:szCs w:val="22"/>
        </w:rPr>
        <w:t>pr</w:t>
      </w:r>
      <w:r w:rsidR="008B1D78" w:rsidRPr="00516D38">
        <w:rPr>
          <w:rFonts w:eastAsia="Calibri"/>
          <w:sz w:val="22"/>
          <w:szCs w:val="22"/>
        </w:rPr>
        <w:t>ekių</w:t>
      </w:r>
      <w:r w:rsidRPr="00516D38">
        <w:rPr>
          <w:sz w:val="22"/>
          <w:szCs w:val="22"/>
        </w:rPr>
        <w:t xml:space="preserve"> atitikimą kokybės ir techniniams reikalavimams, nurodytiems pirkimo dokumentų techninėje specifikacijoje: </w:t>
      </w:r>
      <w:r w:rsidRPr="00516D38">
        <w:rPr>
          <w:b/>
          <w:sz w:val="22"/>
          <w:szCs w:val="22"/>
        </w:rPr>
        <w:t>gamintojo parengtus katalogus ir siūlomos įrangos techninių charakteristikų aprašymus</w:t>
      </w:r>
      <w:r w:rsidRPr="00516D38">
        <w:rPr>
          <w:sz w:val="22"/>
          <w:szCs w:val="22"/>
        </w:rPr>
        <w:t xml:space="preserve"> (jei gamintojo kataloge neišsamiai atsispindi siūlomos įrangos atitikimas techninės specifikacijos reikalavimams) (</w:t>
      </w:r>
      <w:proofErr w:type="spellStart"/>
      <w:r w:rsidRPr="00516D38">
        <w:rPr>
          <w:i/>
          <w:iCs/>
          <w:sz w:val="22"/>
          <w:szCs w:val="22"/>
        </w:rPr>
        <w:t>pdf</w:t>
      </w:r>
      <w:proofErr w:type="spellEnd"/>
      <w:r w:rsidRPr="00516D38">
        <w:rPr>
          <w:sz w:val="22"/>
          <w:szCs w:val="22"/>
        </w:rPr>
        <w:t xml:space="preserve"> formatu) su vertimu į lietuvių kalbą. Šiuose </w:t>
      </w:r>
      <w:r w:rsidRPr="00516D38">
        <w:rPr>
          <w:b/>
          <w:sz w:val="22"/>
          <w:szCs w:val="22"/>
        </w:rPr>
        <w:t>dokumentuose tiekėjas turi grafiškai nurodyti</w:t>
      </w:r>
      <w:r w:rsidRPr="00516D38">
        <w:rPr>
          <w:sz w:val="22"/>
          <w:szCs w:val="22"/>
        </w:rPr>
        <w:t xml:space="preserve"> (t. y. pastebimai pažymėti – spalvotai žymėti, ir/ar nurodyti rodyklėmis, ir/ar pabraukti) </w:t>
      </w:r>
      <w:r w:rsidRPr="00516D38">
        <w:rPr>
          <w:b/>
          <w:sz w:val="22"/>
          <w:szCs w:val="22"/>
        </w:rPr>
        <w:t>konkrečias teikiamų dokumentų vietas, kur aprašomos reikalaujamų techninių charakteristikų reikšmės,</w:t>
      </w:r>
      <w:r w:rsidRPr="00516D38">
        <w:rPr>
          <w:sz w:val="22"/>
          <w:szCs w:val="22"/>
        </w:rPr>
        <w:t xml:space="preserve"> bei įrašyti, kurį techninių reikalavimų punktą jos atitinka. Kiti gamintojo dokumentai, nenurodyti šiame punkte, nebus laikomi pakankama ir patikima informacija vertinimui atlikti.</w:t>
      </w:r>
    </w:p>
    <w:p w14:paraId="560DAE9D" w14:textId="77777777" w:rsidR="00C502D8" w:rsidRPr="00516D38" w:rsidRDefault="00C502D8" w:rsidP="00314063">
      <w:pPr>
        <w:tabs>
          <w:tab w:val="left" w:pos="709"/>
        </w:tabs>
        <w:jc w:val="both"/>
        <w:rPr>
          <w:bCs/>
          <w:sz w:val="22"/>
          <w:szCs w:val="22"/>
          <w:lang w:eastAsia="lt-LT"/>
        </w:rPr>
      </w:pPr>
    </w:p>
    <w:p w14:paraId="26B9BA34" w14:textId="3879FE10" w:rsidR="00314063" w:rsidRPr="00516D38" w:rsidRDefault="00314063" w:rsidP="00314063">
      <w:pPr>
        <w:tabs>
          <w:tab w:val="left" w:pos="709"/>
        </w:tabs>
        <w:jc w:val="both"/>
        <w:rPr>
          <w:bCs/>
          <w:i/>
          <w:sz w:val="22"/>
          <w:szCs w:val="22"/>
          <w:lang w:eastAsia="lt-LT"/>
        </w:rPr>
      </w:pPr>
      <w:r w:rsidRPr="00516D38">
        <w:rPr>
          <w:bCs/>
          <w:sz w:val="22"/>
          <w:szCs w:val="22"/>
          <w:lang w:eastAsia="lt-LT"/>
        </w:rPr>
        <w:t>Vykdant sutartį pasitelksiu šiuos subtiekėjus (p</w:t>
      </w:r>
      <w:r w:rsidRPr="00516D38">
        <w:rPr>
          <w:bCs/>
          <w:i/>
          <w:sz w:val="22"/>
          <w:szCs w:val="22"/>
          <w:lang w:eastAsia="lt-LT"/>
        </w:rPr>
        <w:t>ildyti tuomet, jei sutarties vykdymui bus pasitelkti subtiekėjai):</w:t>
      </w:r>
    </w:p>
    <w:p w14:paraId="3E291C48" w14:textId="77777777" w:rsidR="00314063" w:rsidRPr="00516D38" w:rsidRDefault="00314063" w:rsidP="00314063">
      <w:pPr>
        <w:tabs>
          <w:tab w:val="left" w:pos="709"/>
        </w:tabs>
        <w:jc w:val="both"/>
        <w:rPr>
          <w:bCs/>
          <w:sz w:val="22"/>
          <w:szCs w:val="22"/>
          <w:lang w:eastAsia="lt-LT"/>
        </w:rPr>
      </w:pPr>
    </w:p>
    <w:tbl>
      <w:tblPr>
        <w:tblW w:w="10055" w:type="dxa"/>
        <w:tblLayout w:type="fixed"/>
        <w:tblCellMar>
          <w:left w:w="0" w:type="dxa"/>
          <w:right w:w="0" w:type="dxa"/>
        </w:tblCellMar>
        <w:tblLook w:val="04A0" w:firstRow="1" w:lastRow="0" w:firstColumn="1" w:lastColumn="0" w:noHBand="0" w:noVBand="1"/>
      </w:tblPr>
      <w:tblGrid>
        <w:gridCol w:w="557"/>
        <w:gridCol w:w="1394"/>
        <w:gridCol w:w="4276"/>
        <w:gridCol w:w="3828"/>
      </w:tblGrid>
      <w:tr w:rsidR="002B19F8" w:rsidRPr="00516D38" w14:paraId="7E643E17" w14:textId="77777777" w:rsidTr="002B19F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2EC342" w14:textId="77777777" w:rsidR="00314063" w:rsidRPr="00516D38" w:rsidRDefault="00314063" w:rsidP="00314063">
            <w:pPr>
              <w:ind w:left="-260" w:right="-108"/>
              <w:jc w:val="center"/>
              <w:rPr>
                <w:sz w:val="22"/>
                <w:szCs w:val="22"/>
                <w:lang w:eastAsia="lt-LT"/>
              </w:rPr>
            </w:pPr>
            <w:r w:rsidRPr="00516D38">
              <w:rPr>
                <w:sz w:val="22"/>
                <w:szCs w:val="22"/>
                <w:lang w:eastAsia="lt-LT"/>
              </w:rPr>
              <w:t xml:space="preserve">Eil. </w:t>
            </w:r>
          </w:p>
          <w:p w14:paraId="7F05914A" w14:textId="77777777" w:rsidR="00314063" w:rsidRPr="00516D38" w:rsidRDefault="00314063" w:rsidP="00314063">
            <w:pPr>
              <w:ind w:left="-260" w:right="-108"/>
              <w:jc w:val="center"/>
              <w:rPr>
                <w:sz w:val="22"/>
                <w:szCs w:val="22"/>
                <w:lang w:eastAsia="lt-LT"/>
              </w:rPr>
            </w:pPr>
            <w:r w:rsidRPr="00516D38">
              <w:rPr>
                <w:sz w:val="22"/>
                <w:szCs w:val="22"/>
                <w:lang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A3CDAE" w14:textId="77777777" w:rsidR="00314063" w:rsidRPr="00516D38" w:rsidRDefault="00314063" w:rsidP="00314063">
            <w:pPr>
              <w:ind w:right="-108"/>
              <w:jc w:val="center"/>
              <w:rPr>
                <w:sz w:val="22"/>
                <w:szCs w:val="22"/>
                <w:lang w:eastAsia="lt-LT"/>
              </w:rPr>
            </w:pPr>
            <w:r w:rsidRPr="00516D38">
              <w:rPr>
                <w:sz w:val="22"/>
                <w:szCs w:val="22"/>
                <w:lang w:eastAsia="lt-LT"/>
              </w:rPr>
              <w:t>Ūkio subjekto pavadinimas</w:t>
            </w:r>
          </w:p>
          <w:p w14:paraId="0E164130" w14:textId="77777777" w:rsidR="00314063" w:rsidRPr="00516D38" w:rsidRDefault="00314063" w:rsidP="00314063">
            <w:pPr>
              <w:ind w:right="-108"/>
              <w:jc w:val="center"/>
              <w:rPr>
                <w:sz w:val="22"/>
                <w:szCs w:val="22"/>
                <w:lang w:eastAsia="lt-LT"/>
              </w:rPr>
            </w:pPr>
            <w:r w:rsidRPr="00516D38">
              <w:rPr>
                <w:sz w:val="22"/>
                <w:szCs w:val="22"/>
                <w:lang w:eastAsia="lt-LT"/>
              </w:rPr>
              <w:t>ir adresas</w:t>
            </w:r>
          </w:p>
        </w:tc>
        <w:tc>
          <w:tcPr>
            <w:tcW w:w="4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F9207" w14:textId="77777777" w:rsidR="00314063" w:rsidRPr="00516D38" w:rsidRDefault="00314063" w:rsidP="00314063">
            <w:pPr>
              <w:ind w:left="-124" w:right="-92" w:firstLine="17"/>
              <w:jc w:val="center"/>
              <w:rPr>
                <w:sz w:val="22"/>
                <w:szCs w:val="22"/>
                <w:lang w:eastAsia="lt-LT"/>
              </w:rPr>
            </w:pPr>
            <w:r w:rsidRPr="00516D38">
              <w:rPr>
                <w:sz w:val="22"/>
                <w:szCs w:val="22"/>
                <w:lang w:eastAsia="lt-LT"/>
              </w:rPr>
              <w:t xml:space="preserve">Statusas (jungtinės veiklos partneris arba subtiekėjas (subrangovas) arba trečiasis asmuo, kurio </w:t>
            </w:r>
            <w:proofErr w:type="spellStart"/>
            <w:r w:rsidRPr="00516D38">
              <w:rPr>
                <w:sz w:val="22"/>
                <w:szCs w:val="22"/>
                <w:lang w:eastAsia="lt-LT"/>
              </w:rPr>
              <w:t>pajėgumais</w:t>
            </w:r>
            <w:proofErr w:type="spellEnd"/>
            <w:r w:rsidRPr="00516D38">
              <w:rPr>
                <w:sz w:val="22"/>
                <w:szCs w:val="22"/>
                <w:lang w:eastAsia="lt-LT"/>
              </w:rPr>
              <w:t xml:space="preserve"> remiamasi)</w:t>
            </w:r>
          </w:p>
        </w:tc>
        <w:tc>
          <w:tcPr>
            <w:tcW w:w="3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21C3DF" w14:textId="77777777" w:rsidR="00314063" w:rsidRPr="00516D38" w:rsidRDefault="00314063" w:rsidP="00314063">
            <w:pPr>
              <w:ind w:left="-108" w:firstLine="16"/>
              <w:jc w:val="center"/>
              <w:rPr>
                <w:sz w:val="22"/>
                <w:szCs w:val="22"/>
                <w:lang w:eastAsia="lt-LT"/>
              </w:rPr>
            </w:pPr>
            <w:r w:rsidRPr="00516D38">
              <w:rPr>
                <w:sz w:val="22"/>
                <w:szCs w:val="22"/>
                <w:lang w:eastAsia="lt-LT"/>
              </w:rPr>
              <w:t>Ūkio subjektui perduodamų įsipareigojamų apimtis (vertė nuo pasiūlymo kainos, %), ką darys pasitelkiamas ūkio subjektas</w:t>
            </w:r>
          </w:p>
        </w:tc>
      </w:tr>
      <w:tr w:rsidR="002B19F8" w:rsidRPr="00516D38" w14:paraId="6E839645" w14:textId="77777777" w:rsidTr="002B19F8">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AEF0C3" w14:textId="77777777" w:rsidR="00314063" w:rsidRPr="00516D38" w:rsidRDefault="00314063" w:rsidP="00314063">
            <w:pPr>
              <w:ind w:left="-260" w:right="-108"/>
              <w:jc w:val="both"/>
              <w:rPr>
                <w:rFonts w:eastAsia="Calibri"/>
                <w:sz w:val="22"/>
                <w:szCs w:val="22"/>
                <w:highlight w:val="yellow"/>
                <w:lang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60576525" w14:textId="77777777" w:rsidR="00314063" w:rsidRPr="00516D38" w:rsidRDefault="00314063" w:rsidP="00314063">
            <w:pPr>
              <w:ind w:firstLine="414"/>
              <w:jc w:val="both"/>
              <w:rPr>
                <w:rFonts w:eastAsia="Calibri"/>
                <w:sz w:val="22"/>
                <w:szCs w:val="22"/>
                <w:highlight w:val="yellow"/>
                <w:lang w:eastAsia="ar-SA"/>
              </w:rPr>
            </w:pPr>
          </w:p>
        </w:tc>
        <w:tc>
          <w:tcPr>
            <w:tcW w:w="4276" w:type="dxa"/>
            <w:tcBorders>
              <w:top w:val="nil"/>
              <w:left w:val="nil"/>
              <w:bottom w:val="single" w:sz="8" w:space="0" w:color="auto"/>
              <w:right w:val="single" w:sz="8" w:space="0" w:color="auto"/>
            </w:tcBorders>
            <w:tcMar>
              <w:top w:w="0" w:type="dxa"/>
              <w:left w:w="108" w:type="dxa"/>
              <w:bottom w:w="0" w:type="dxa"/>
              <w:right w:w="108" w:type="dxa"/>
            </w:tcMar>
          </w:tcPr>
          <w:p w14:paraId="13D02365" w14:textId="77777777" w:rsidR="00314063" w:rsidRPr="00516D38" w:rsidRDefault="00314063" w:rsidP="00314063">
            <w:pPr>
              <w:ind w:right="-92" w:hanging="124"/>
              <w:jc w:val="both"/>
              <w:rPr>
                <w:rFonts w:eastAsia="Calibri"/>
                <w:sz w:val="22"/>
                <w:szCs w:val="22"/>
                <w:highlight w:val="yellow"/>
                <w:lang w:eastAsia="ar-SA"/>
              </w:rPr>
            </w:pP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32EAA332" w14:textId="77777777" w:rsidR="00314063" w:rsidRPr="00516D38" w:rsidRDefault="00314063" w:rsidP="00314063">
            <w:pPr>
              <w:ind w:right="117" w:hanging="124"/>
              <w:jc w:val="both"/>
              <w:rPr>
                <w:rFonts w:eastAsia="Calibri"/>
                <w:sz w:val="22"/>
                <w:szCs w:val="22"/>
                <w:highlight w:val="yellow"/>
                <w:lang w:eastAsia="ar-SA"/>
              </w:rPr>
            </w:pPr>
          </w:p>
        </w:tc>
      </w:tr>
    </w:tbl>
    <w:p w14:paraId="7232EE4E" w14:textId="77777777" w:rsidR="004C031C" w:rsidRPr="00516D38" w:rsidRDefault="004C031C" w:rsidP="004C031C">
      <w:pPr>
        <w:ind w:firstLine="440"/>
        <w:rPr>
          <w:sz w:val="22"/>
          <w:szCs w:val="22"/>
          <w:lang w:eastAsia="lt-LT"/>
        </w:rPr>
      </w:pPr>
    </w:p>
    <w:p w14:paraId="654C943A" w14:textId="77777777" w:rsidR="004C031C" w:rsidRPr="00516D38" w:rsidRDefault="004C031C" w:rsidP="004C031C">
      <w:pPr>
        <w:jc w:val="both"/>
        <w:rPr>
          <w:sz w:val="22"/>
          <w:szCs w:val="22"/>
        </w:rPr>
      </w:pPr>
      <w:r w:rsidRPr="00516D38">
        <w:rPr>
          <w:sz w:val="22"/>
          <w:szCs w:val="22"/>
        </w:rPr>
        <w:t>Kartu su pasiūlymu pateikiami šie dokumentai:</w:t>
      </w:r>
    </w:p>
    <w:p w14:paraId="45DF5068" w14:textId="77777777" w:rsidR="004C031C" w:rsidRPr="00516D38" w:rsidRDefault="004C031C" w:rsidP="004C031C">
      <w:pPr>
        <w:ind w:firstLine="720"/>
        <w:jc w:val="both"/>
        <w:rPr>
          <w:sz w:val="22"/>
          <w:szCs w:val="22"/>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5245"/>
        <w:gridCol w:w="3969"/>
      </w:tblGrid>
      <w:tr w:rsidR="002B19F8" w:rsidRPr="00516D38" w14:paraId="2155100F" w14:textId="77777777" w:rsidTr="002B19F8">
        <w:tc>
          <w:tcPr>
            <w:tcW w:w="738" w:type="dxa"/>
          </w:tcPr>
          <w:p w14:paraId="19C2CCA2" w14:textId="36634F22" w:rsidR="004C031C" w:rsidRPr="00516D38" w:rsidRDefault="004C031C" w:rsidP="002B19F8">
            <w:pPr>
              <w:ind w:left="-79" w:right="-171"/>
              <w:jc w:val="center"/>
              <w:rPr>
                <w:sz w:val="22"/>
                <w:szCs w:val="22"/>
              </w:rPr>
            </w:pPr>
            <w:proofErr w:type="spellStart"/>
            <w:r w:rsidRPr="00516D38">
              <w:rPr>
                <w:sz w:val="22"/>
                <w:szCs w:val="22"/>
              </w:rPr>
              <w:t>Eil.Nr</w:t>
            </w:r>
            <w:proofErr w:type="spellEnd"/>
            <w:r w:rsidRPr="00516D38">
              <w:rPr>
                <w:sz w:val="22"/>
                <w:szCs w:val="22"/>
              </w:rPr>
              <w:t>.</w:t>
            </w:r>
          </w:p>
        </w:tc>
        <w:tc>
          <w:tcPr>
            <w:tcW w:w="5245" w:type="dxa"/>
          </w:tcPr>
          <w:p w14:paraId="61311234" w14:textId="77777777" w:rsidR="004C031C" w:rsidRPr="00516D38" w:rsidRDefault="004C031C" w:rsidP="004C031C">
            <w:pPr>
              <w:ind w:right="-187"/>
              <w:jc w:val="center"/>
              <w:rPr>
                <w:sz w:val="22"/>
                <w:szCs w:val="22"/>
              </w:rPr>
            </w:pPr>
            <w:r w:rsidRPr="00516D38">
              <w:rPr>
                <w:sz w:val="22"/>
                <w:szCs w:val="22"/>
              </w:rPr>
              <w:t>Pateikto dokumento pavadinimas</w:t>
            </w:r>
          </w:p>
        </w:tc>
        <w:tc>
          <w:tcPr>
            <w:tcW w:w="3969" w:type="dxa"/>
          </w:tcPr>
          <w:p w14:paraId="32944D4D" w14:textId="77777777" w:rsidR="004C031C" w:rsidRPr="00516D38" w:rsidRDefault="004C031C" w:rsidP="002B19F8">
            <w:pPr>
              <w:ind w:left="-108" w:right="34"/>
              <w:jc w:val="center"/>
              <w:rPr>
                <w:sz w:val="22"/>
                <w:szCs w:val="22"/>
              </w:rPr>
            </w:pPr>
            <w:r w:rsidRPr="00516D38">
              <w:rPr>
                <w:sz w:val="22"/>
                <w:szCs w:val="22"/>
              </w:rPr>
              <w:t>Dokumento puslapių skaičius</w:t>
            </w:r>
          </w:p>
        </w:tc>
      </w:tr>
      <w:tr w:rsidR="002B19F8" w:rsidRPr="00516D38" w14:paraId="45217086" w14:textId="77777777" w:rsidTr="002B19F8">
        <w:tc>
          <w:tcPr>
            <w:tcW w:w="738" w:type="dxa"/>
          </w:tcPr>
          <w:p w14:paraId="5755D0C9" w14:textId="16F7F8B0" w:rsidR="004C031C" w:rsidRPr="004B3F6A" w:rsidRDefault="004C031C" w:rsidP="004B3F6A">
            <w:pPr>
              <w:pStyle w:val="ListParagraph"/>
              <w:numPr>
                <w:ilvl w:val="0"/>
                <w:numId w:val="5"/>
              </w:numPr>
              <w:jc w:val="both"/>
              <w:rPr>
                <w:sz w:val="22"/>
                <w:szCs w:val="22"/>
              </w:rPr>
            </w:pPr>
          </w:p>
        </w:tc>
        <w:tc>
          <w:tcPr>
            <w:tcW w:w="5245" w:type="dxa"/>
          </w:tcPr>
          <w:p w14:paraId="123797D9" w14:textId="768720D1" w:rsidR="004C031C" w:rsidRPr="00516D38" w:rsidRDefault="001267EB" w:rsidP="004C031C">
            <w:pPr>
              <w:jc w:val="both"/>
              <w:rPr>
                <w:sz w:val="22"/>
                <w:szCs w:val="22"/>
              </w:rPr>
            </w:pPr>
            <w:r>
              <w:rPr>
                <w:sz w:val="22"/>
                <w:szCs w:val="22"/>
              </w:rPr>
              <w:t>Pasiulymas.docx</w:t>
            </w:r>
          </w:p>
        </w:tc>
        <w:tc>
          <w:tcPr>
            <w:tcW w:w="3969" w:type="dxa"/>
          </w:tcPr>
          <w:p w14:paraId="79C917BA" w14:textId="1CAF8449" w:rsidR="004C031C" w:rsidRPr="00516D38" w:rsidRDefault="001267EB" w:rsidP="004C031C">
            <w:pPr>
              <w:jc w:val="both"/>
              <w:rPr>
                <w:sz w:val="22"/>
                <w:szCs w:val="22"/>
              </w:rPr>
            </w:pPr>
            <w:r>
              <w:rPr>
                <w:sz w:val="22"/>
                <w:szCs w:val="22"/>
              </w:rPr>
              <w:t>3</w:t>
            </w:r>
          </w:p>
        </w:tc>
      </w:tr>
      <w:tr w:rsidR="002B19F8" w:rsidRPr="00516D38" w14:paraId="47E74141" w14:textId="77777777" w:rsidTr="002B19F8">
        <w:tc>
          <w:tcPr>
            <w:tcW w:w="738" w:type="dxa"/>
          </w:tcPr>
          <w:p w14:paraId="2EE6AFFA" w14:textId="7F817BE1" w:rsidR="004C031C" w:rsidRPr="004B3F6A" w:rsidRDefault="004C031C" w:rsidP="004B3F6A">
            <w:pPr>
              <w:pStyle w:val="ListParagraph"/>
              <w:numPr>
                <w:ilvl w:val="0"/>
                <w:numId w:val="5"/>
              </w:numPr>
              <w:jc w:val="both"/>
              <w:rPr>
                <w:sz w:val="22"/>
                <w:szCs w:val="22"/>
              </w:rPr>
            </w:pPr>
          </w:p>
        </w:tc>
        <w:tc>
          <w:tcPr>
            <w:tcW w:w="5245" w:type="dxa"/>
          </w:tcPr>
          <w:p w14:paraId="62F9E7DA" w14:textId="18C29253" w:rsidR="004C031C" w:rsidRPr="00516D38" w:rsidRDefault="001267EB" w:rsidP="004C031C">
            <w:pPr>
              <w:tabs>
                <w:tab w:val="left" w:pos="1296"/>
                <w:tab w:val="center" w:pos="4153"/>
                <w:tab w:val="right" w:pos="8306"/>
              </w:tabs>
              <w:overflowPunct w:val="0"/>
              <w:autoSpaceDE w:val="0"/>
              <w:autoSpaceDN w:val="0"/>
              <w:adjustRightInd w:val="0"/>
              <w:textAlignment w:val="baseline"/>
              <w:rPr>
                <w:sz w:val="22"/>
                <w:szCs w:val="22"/>
              </w:rPr>
            </w:pPr>
            <w:r>
              <w:rPr>
                <w:sz w:val="22"/>
                <w:szCs w:val="22"/>
              </w:rPr>
              <w:t>Technine_specifikacija.docx</w:t>
            </w:r>
          </w:p>
        </w:tc>
        <w:tc>
          <w:tcPr>
            <w:tcW w:w="3969" w:type="dxa"/>
          </w:tcPr>
          <w:p w14:paraId="284094D3" w14:textId="7AB53535" w:rsidR="004C031C" w:rsidRPr="00516D38" w:rsidRDefault="00E96433" w:rsidP="004C031C">
            <w:pPr>
              <w:jc w:val="both"/>
              <w:rPr>
                <w:sz w:val="22"/>
                <w:szCs w:val="22"/>
              </w:rPr>
            </w:pPr>
            <w:r>
              <w:rPr>
                <w:sz w:val="22"/>
                <w:szCs w:val="22"/>
              </w:rPr>
              <w:t>12</w:t>
            </w:r>
          </w:p>
        </w:tc>
      </w:tr>
      <w:tr w:rsidR="00E96433" w:rsidRPr="00516D38" w14:paraId="24E2360B" w14:textId="77777777" w:rsidTr="002B19F8">
        <w:tc>
          <w:tcPr>
            <w:tcW w:w="738" w:type="dxa"/>
          </w:tcPr>
          <w:p w14:paraId="25BE8E40" w14:textId="77777777" w:rsidR="00E96433" w:rsidRPr="004B3F6A" w:rsidRDefault="00E96433" w:rsidP="004B3F6A">
            <w:pPr>
              <w:pStyle w:val="ListParagraph"/>
              <w:numPr>
                <w:ilvl w:val="0"/>
                <w:numId w:val="5"/>
              </w:numPr>
              <w:jc w:val="both"/>
              <w:rPr>
                <w:sz w:val="22"/>
                <w:szCs w:val="22"/>
              </w:rPr>
            </w:pPr>
          </w:p>
        </w:tc>
        <w:tc>
          <w:tcPr>
            <w:tcW w:w="5245" w:type="dxa"/>
          </w:tcPr>
          <w:p w14:paraId="1A640239" w14:textId="19A3666F" w:rsidR="00E96433" w:rsidRDefault="00E96433" w:rsidP="004C031C">
            <w:pPr>
              <w:tabs>
                <w:tab w:val="left" w:pos="1296"/>
                <w:tab w:val="center" w:pos="4153"/>
                <w:tab w:val="right" w:pos="8306"/>
              </w:tabs>
              <w:overflowPunct w:val="0"/>
              <w:autoSpaceDE w:val="0"/>
              <w:autoSpaceDN w:val="0"/>
              <w:adjustRightInd w:val="0"/>
              <w:textAlignment w:val="baseline"/>
              <w:rPr>
                <w:sz w:val="22"/>
                <w:szCs w:val="22"/>
              </w:rPr>
            </w:pPr>
            <w:r>
              <w:rPr>
                <w:sz w:val="22"/>
                <w:szCs w:val="22"/>
              </w:rPr>
              <w:t>espd-response.zip</w:t>
            </w:r>
          </w:p>
        </w:tc>
        <w:tc>
          <w:tcPr>
            <w:tcW w:w="3969" w:type="dxa"/>
          </w:tcPr>
          <w:p w14:paraId="09B5F770" w14:textId="252EC14A" w:rsidR="00E96433" w:rsidRDefault="00E96433" w:rsidP="004C031C">
            <w:pPr>
              <w:jc w:val="both"/>
              <w:rPr>
                <w:sz w:val="22"/>
                <w:szCs w:val="22"/>
              </w:rPr>
            </w:pPr>
            <w:r>
              <w:rPr>
                <w:sz w:val="22"/>
                <w:szCs w:val="22"/>
              </w:rPr>
              <w:t>14</w:t>
            </w:r>
          </w:p>
        </w:tc>
      </w:tr>
      <w:tr w:rsidR="00E96433" w:rsidRPr="00516D38" w14:paraId="47A39763" w14:textId="77777777" w:rsidTr="002B19F8">
        <w:tc>
          <w:tcPr>
            <w:tcW w:w="738" w:type="dxa"/>
          </w:tcPr>
          <w:p w14:paraId="728B4F86" w14:textId="77777777" w:rsidR="00E96433" w:rsidRPr="004B3F6A" w:rsidRDefault="00E96433" w:rsidP="004B3F6A">
            <w:pPr>
              <w:pStyle w:val="ListParagraph"/>
              <w:numPr>
                <w:ilvl w:val="0"/>
                <w:numId w:val="5"/>
              </w:numPr>
              <w:jc w:val="both"/>
              <w:rPr>
                <w:sz w:val="22"/>
                <w:szCs w:val="22"/>
              </w:rPr>
            </w:pPr>
          </w:p>
        </w:tc>
        <w:tc>
          <w:tcPr>
            <w:tcW w:w="5245" w:type="dxa"/>
          </w:tcPr>
          <w:p w14:paraId="6576B346" w14:textId="33FAF7D0" w:rsidR="00E96433" w:rsidRDefault="00E96433" w:rsidP="004C031C">
            <w:pPr>
              <w:tabs>
                <w:tab w:val="left" w:pos="1296"/>
                <w:tab w:val="center" w:pos="4153"/>
                <w:tab w:val="right" w:pos="8306"/>
              </w:tabs>
              <w:overflowPunct w:val="0"/>
              <w:autoSpaceDE w:val="0"/>
              <w:autoSpaceDN w:val="0"/>
              <w:adjustRightInd w:val="0"/>
              <w:textAlignment w:val="baseline"/>
              <w:rPr>
                <w:sz w:val="22"/>
                <w:szCs w:val="22"/>
              </w:rPr>
            </w:pPr>
            <w:r>
              <w:rPr>
                <w:sz w:val="22"/>
                <w:szCs w:val="22"/>
              </w:rPr>
              <w:t>2.dalis_brosiura.pdf</w:t>
            </w:r>
          </w:p>
        </w:tc>
        <w:tc>
          <w:tcPr>
            <w:tcW w:w="3969" w:type="dxa"/>
          </w:tcPr>
          <w:p w14:paraId="15C87E57" w14:textId="38F4F207" w:rsidR="00E96433" w:rsidRDefault="00E96433" w:rsidP="004C031C">
            <w:pPr>
              <w:jc w:val="both"/>
              <w:rPr>
                <w:sz w:val="22"/>
                <w:szCs w:val="22"/>
              </w:rPr>
            </w:pPr>
            <w:r>
              <w:rPr>
                <w:sz w:val="22"/>
                <w:szCs w:val="22"/>
              </w:rPr>
              <w:t>11</w:t>
            </w:r>
          </w:p>
        </w:tc>
      </w:tr>
      <w:tr w:rsidR="00E96433" w:rsidRPr="00516D38" w14:paraId="46A13716" w14:textId="77777777" w:rsidTr="002B19F8">
        <w:tc>
          <w:tcPr>
            <w:tcW w:w="738" w:type="dxa"/>
          </w:tcPr>
          <w:p w14:paraId="4A06A3FD" w14:textId="77777777" w:rsidR="00E96433" w:rsidRPr="004B3F6A" w:rsidRDefault="00E96433" w:rsidP="004B3F6A">
            <w:pPr>
              <w:pStyle w:val="ListParagraph"/>
              <w:numPr>
                <w:ilvl w:val="0"/>
                <w:numId w:val="5"/>
              </w:numPr>
              <w:jc w:val="both"/>
              <w:rPr>
                <w:sz w:val="22"/>
                <w:szCs w:val="22"/>
              </w:rPr>
            </w:pPr>
          </w:p>
        </w:tc>
        <w:tc>
          <w:tcPr>
            <w:tcW w:w="5245" w:type="dxa"/>
          </w:tcPr>
          <w:p w14:paraId="7BCDF9D9" w14:textId="7A600C6B" w:rsidR="00E96433" w:rsidRDefault="00E96433" w:rsidP="004C031C">
            <w:pPr>
              <w:tabs>
                <w:tab w:val="left" w:pos="1296"/>
                <w:tab w:val="center" w:pos="4153"/>
                <w:tab w:val="right" w:pos="8306"/>
              </w:tabs>
              <w:overflowPunct w:val="0"/>
              <w:autoSpaceDE w:val="0"/>
              <w:autoSpaceDN w:val="0"/>
              <w:adjustRightInd w:val="0"/>
              <w:textAlignment w:val="baseline"/>
              <w:rPr>
                <w:sz w:val="22"/>
                <w:szCs w:val="22"/>
              </w:rPr>
            </w:pPr>
            <w:r>
              <w:rPr>
                <w:sz w:val="22"/>
                <w:szCs w:val="22"/>
              </w:rPr>
              <w:t>2.dalis_CE_CardioMed.pdf</w:t>
            </w:r>
          </w:p>
        </w:tc>
        <w:tc>
          <w:tcPr>
            <w:tcW w:w="3969" w:type="dxa"/>
          </w:tcPr>
          <w:p w14:paraId="27F6EAFA" w14:textId="09A15D7C" w:rsidR="00E96433" w:rsidRDefault="001A1460" w:rsidP="004C031C">
            <w:pPr>
              <w:jc w:val="both"/>
              <w:rPr>
                <w:sz w:val="22"/>
                <w:szCs w:val="22"/>
              </w:rPr>
            </w:pPr>
            <w:r>
              <w:rPr>
                <w:sz w:val="22"/>
                <w:szCs w:val="22"/>
              </w:rPr>
              <w:t>4</w:t>
            </w:r>
          </w:p>
        </w:tc>
      </w:tr>
      <w:tr w:rsidR="00E96433" w:rsidRPr="00516D38" w14:paraId="69C3A3EE" w14:textId="77777777" w:rsidTr="002B19F8">
        <w:tc>
          <w:tcPr>
            <w:tcW w:w="738" w:type="dxa"/>
          </w:tcPr>
          <w:p w14:paraId="290517F2" w14:textId="77777777" w:rsidR="00E96433" w:rsidRPr="004B3F6A" w:rsidRDefault="00E96433" w:rsidP="004B3F6A">
            <w:pPr>
              <w:pStyle w:val="ListParagraph"/>
              <w:numPr>
                <w:ilvl w:val="0"/>
                <w:numId w:val="5"/>
              </w:numPr>
              <w:jc w:val="both"/>
              <w:rPr>
                <w:sz w:val="22"/>
                <w:szCs w:val="22"/>
              </w:rPr>
            </w:pPr>
          </w:p>
        </w:tc>
        <w:tc>
          <w:tcPr>
            <w:tcW w:w="5245" w:type="dxa"/>
          </w:tcPr>
          <w:p w14:paraId="43746951" w14:textId="2C449361" w:rsidR="00E96433" w:rsidRDefault="00E96433" w:rsidP="004C031C">
            <w:pPr>
              <w:tabs>
                <w:tab w:val="left" w:pos="1296"/>
                <w:tab w:val="center" w:pos="4153"/>
                <w:tab w:val="right" w:pos="8306"/>
              </w:tabs>
              <w:overflowPunct w:val="0"/>
              <w:autoSpaceDE w:val="0"/>
              <w:autoSpaceDN w:val="0"/>
              <w:adjustRightInd w:val="0"/>
              <w:textAlignment w:val="baseline"/>
              <w:rPr>
                <w:sz w:val="22"/>
                <w:szCs w:val="22"/>
              </w:rPr>
            </w:pPr>
            <w:r>
              <w:rPr>
                <w:sz w:val="22"/>
                <w:szCs w:val="22"/>
              </w:rPr>
              <w:t>2.dalis_igaliojimas_CardioMed.pdf</w:t>
            </w:r>
          </w:p>
        </w:tc>
        <w:tc>
          <w:tcPr>
            <w:tcW w:w="3969" w:type="dxa"/>
          </w:tcPr>
          <w:p w14:paraId="63F9306D" w14:textId="5E2BE3B8" w:rsidR="00E96433" w:rsidRDefault="001A1460" w:rsidP="004C031C">
            <w:pPr>
              <w:jc w:val="both"/>
              <w:rPr>
                <w:sz w:val="22"/>
                <w:szCs w:val="22"/>
              </w:rPr>
            </w:pPr>
            <w:r>
              <w:rPr>
                <w:sz w:val="22"/>
                <w:szCs w:val="22"/>
              </w:rPr>
              <w:t>2</w:t>
            </w:r>
          </w:p>
        </w:tc>
      </w:tr>
      <w:tr w:rsidR="00E96433" w:rsidRPr="00516D38" w14:paraId="65F08AC8" w14:textId="77777777" w:rsidTr="002B19F8">
        <w:tc>
          <w:tcPr>
            <w:tcW w:w="738" w:type="dxa"/>
          </w:tcPr>
          <w:p w14:paraId="5F2BF5ED" w14:textId="77777777" w:rsidR="00E96433" w:rsidRPr="004B3F6A" w:rsidRDefault="00E96433" w:rsidP="004B3F6A">
            <w:pPr>
              <w:pStyle w:val="ListParagraph"/>
              <w:numPr>
                <w:ilvl w:val="0"/>
                <w:numId w:val="5"/>
              </w:numPr>
              <w:jc w:val="both"/>
              <w:rPr>
                <w:sz w:val="22"/>
                <w:szCs w:val="22"/>
              </w:rPr>
            </w:pPr>
          </w:p>
        </w:tc>
        <w:tc>
          <w:tcPr>
            <w:tcW w:w="5245" w:type="dxa"/>
          </w:tcPr>
          <w:p w14:paraId="348664C8" w14:textId="21576E7B" w:rsidR="00E96433" w:rsidRDefault="00E96433"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2.ir_8.dalis_</w:t>
            </w:r>
            <w:r w:rsidR="001A1460">
              <w:rPr>
                <w:sz w:val="22"/>
                <w:szCs w:val="22"/>
              </w:rPr>
              <w:t>CE</w:t>
            </w:r>
            <w:r>
              <w:rPr>
                <w:sz w:val="22"/>
                <w:szCs w:val="22"/>
              </w:rPr>
              <w:t>_Biodex_Medical_Systems.pdf</w:t>
            </w:r>
          </w:p>
        </w:tc>
        <w:tc>
          <w:tcPr>
            <w:tcW w:w="3969" w:type="dxa"/>
          </w:tcPr>
          <w:p w14:paraId="22D524C6" w14:textId="59812746" w:rsidR="00E96433" w:rsidRDefault="001A1460" w:rsidP="004C031C">
            <w:pPr>
              <w:jc w:val="both"/>
              <w:rPr>
                <w:sz w:val="22"/>
                <w:szCs w:val="22"/>
              </w:rPr>
            </w:pPr>
            <w:r>
              <w:rPr>
                <w:sz w:val="22"/>
                <w:szCs w:val="22"/>
              </w:rPr>
              <w:t>3</w:t>
            </w:r>
          </w:p>
        </w:tc>
      </w:tr>
      <w:tr w:rsidR="001A1460" w:rsidRPr="00516D38" w14:paraId="47189575" w14:textId="77777777" w:rsidTr="002B19F8">
        <w:tc>
          <w:tcPr>
            <w:tcW w:w="738" w:type="dxa"/>
          </w:tcPr>
          <w:p w14:paraId="71F46B92" w14:textId="77777777" w:rsidR="001A1460" w:rsidRPr="004B3F6A" w:rsidRDefault="001A1460" w:rsidP="004B3F6A">
            <w:pPr>
              <w:pStyle w:val="ListParagraph"/>
              <w:numPr>
                <w:ilvl w:val="0"/>
                <w:numId w:val="5"/>
              </w:numPr>
              <w:jc w:val="both"/>
              <w:rPr>
                <w:sz w:val="22"/>
                <w:szCs w:val="22"/>
              </w:rPr>
            </w:pPr>
          </w:p>
        </w:tc>
        <w:tc>
          <w:tcPr>
            <w:tcW w:w="5245" w:type="dxa"/>
          </w:tcPr>
          <w:p w14:paraId="48CFC197" w14:textId="776712A4"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2.ir_8.dalis_igaliojimas_Biodex_Medical_Systems.pdf</w:t>
            </w:r>
          </w:p>
        </w:tc>
        <w:tc>
          <w:tcPr>
            <w:tcW w:w="3969" w:type="dxa"/>
          </w:tcPr>
          <w:p w14:paraId="654299F1" w14:textId="4843128A" w:rsidR="001A1460" w:rsidRDefault="001A1460" w:rsidP="001A1460">
            <w:pPr>
              <w:jc w:val="both"/>
              <w:rPr>
                <w:sz w:val="22"/>
                <w:szCs w:val="22"/>
              </w:rPr>
            </w:pPr>
            <w:r>
              <w:rPr>
                <w:sz w:val="22"/>
                <w:szCs w:val="22"/>
              </w:rPr>
              <w:t>2</w:t>
            </w:r>
          </w:p>
        </w:tc>
      </w:tr>
      <w:tr w:rsidR="001A1460" w:rsidRPr="00516D38" w14:paraId="073496DE" w14:textId="77777777" w:rsidTr="002B19F8">
        <w:tc>
          <w:tcPr>
            <w:tcW w:w="738" w:type="dxa"/>
          </w:tcPr>
          <w:p w14:paraId="42D657E1" w14:textId="77777777" w:rsidR="001A1460" w:rsidRPr="004B3F6A" w:rsidRDefault="001A1460" w:rsidP="004B3F6A">
            <w:pPr>
              <w:pStyle w:val="ListParagraph"/>
              <w:numPr>
                <w:ilvl w:val="0"/>
                <w:numId w:val="5"/>
              </w:numPr>
              <w:jc w:val="both"/>
              <w:rPr>
                <w:sz w:val="22"/>
                <w:szCs w:val="22"/>
              </w:rPr>
            </w:pPr>
          </w:p>
        </w:tc>
        <w:tc>
          <w:tcPr>
            <w:tcW w:w="5245" w:type="dxa"/>
          </w:tcPr>
          <w:p w14:paraId="33F63652" w14:textId="1F87A224"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3.dalis_brosiura.pdf</w:t>
            </w:r>
          </w:p>
        </w:tc>
        <w:tc>
          <w:tcPr>
            <w:tcW w:w="3969" w:type="dxa"/>
          </w:tcPr>
          <w:p w14:paraId="078EAAA1" w14:textId="2DD4E5BF" w:rsidR="001A1460" w:rsidRDefault="001A1460" w:rsidP="001A1460">
            <w:pPr>
              <w:jc w:val="both"/>
              <w:rPr>
                <w:sz w:val="22"/>
                <w:szCs w:val="22"/>
              </w:rPr>
            </w:pPr>
            <w:r>
              <w:rPr>
                <w:sz w:val="22"/>
                <w:szCs w:val="22"/>
              </w:rPr>
              <w:t>4</w:t>
            </w:r>
          </w:p>
        </w:tc>
      </w:tr>
      <w:tr w:rsidR="001A1460" w:rsidRPr="00516D38" w14:paraId="321F0010" w14:textId="77777777" w:rsidTr="002B19F8">
        <w:tc>
          <w:tcPr>
            <w:tcW w:w="738" w:type="dxa"/>
          </w:tcPr>
          <w:p w14:paraId="5CAAFFCA" w14:textId="77777777" w:rsidR="001A1460" w:rsidRPr="004B3F6A" w:rsidRDefault="001A1460" w:rsidP="004B3F6A">
            <w:pPr>
              <w:pStyle w:val="ListParagraph"/>
              <w:numPr>
                <w:ilvl w:val="0"/>
                <w:numId w:val="5"/>
              </w:numPr>
              <w:jc w:val="both"/>
              <w:rPr>
                <w:sz w:val="22"/>
                <w:szCs w:val="22"/>
              </w:rPr>
            </w:pPr>
          </w:p>
        </w:tc>
        <w:tc>
          <w:tcPr>
            <w:tcW w:w="5245" w:type="dxa"/>
          </w:tcPr>
          <w:p w14:paraId="2723BD21" w14:textId="243A3F10"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3.dalis_CE_Nouvag.pdf</w:t>
            </w:r>
          </w:p>
        </w:tc>
        <w:tc>
          <w:tcPr>
            <w:tcW w:w="3969" w:type="dxa"/>
          </w:tcPr>
          <w:p w14:paraId="211B5F2D" w14:textId="71F54D44" w:rsidR="001A1460" w:rsidRDefault="001A1460" w:rsidP="001A1460">
            <w:pPr>
              <w:jc w:val="both"/>
              <w:rPr>
                <w:sz w:val="22"/>
                <w:szCs w:val="22"/>
              </w:rPr>
            </w:pPr>
            <w:r>
              <w:rPr>
                <w:sz w:val="22"/>
                <w:szCs w:val="22"/>
              </w:rPr>
              <w:t>3</w:t>
            </w:r>
          </w:p>
        </w:tc>
      </w:tr>
      <w:tr w:rsidR="001A1460" w:rsidRPr="00516D38" w14:paraId="4AD9D687" w14:textId="77777777" w:rsidTr="002B19F8">
        <w:tc>
          <w:tcPr>
            <w:tcW w:w="738" w:type="dxa"/>
          </w:tcPr>
          <w:p w14:paraId="37245A21" w14:textId="77777777" w:rsidR="001A1460" w:rsidRPr="004B3F6A" w:rsidRDefault="001A1460" w:rsidP="004B3F6A">
            <w:pPr>
              <w:pStyle w:val="ListParagraph"/>
              <w:numPr>
                <w:ilvl w:val="0"/>
                <w:numId w:val="5"/>
              </w:numPr>
              <w:jc w:val="both"/>
              <w:rPr>
                <w:sz w:val="22"/>
                <w:szCs w:val="22"/>
              </w:rPr>
            </w:pPr>
          </w:p>
        </w:tc>
        <w:tc>
          <w:tcPr>
            <w:tcW w:w="5245" w:type="dxa"/>
          </w:tcPr>
          <w:p w14:paraId="08A27836" w14:textId="5961D4AB"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3.dalis_igaliojimas_Nouvag.pdf</w:t>
            </w:r>
          </w:p>
        </w:tc>
        <w:tc>
          <w:tcPr>
            <w:tcW w:w="3969" w:type="dxa"/>
          </w:tcPr>
          <w:p w14:paraId="5BEA6963" w14:textId="38AECD38" w:rsidR="001A1460" w:rsidRDefault="001A1460" w:rsidP="001A1460">
            <w:pPr>
              <w:jc w:val="both"/>
              <w:rPr>
                <w:sz w:val="22"/>
                <w:szCs w:val="22"/>
              </w:rPr>
            </w:pPr>
            <w:r>
              <w:rPr>
                <w:sz w:val="22"/>
                <w:szCs w:val="22"/>
              </w:rPr>
              <w:t>2</w:t>
            </w:r>
          </w:p>
        </w:tc>
      </w:tr>
      <w:tr w:rsidR="001A1460" w:rsidRPr="00516D38" w14:paraId="1AAABB4E" w14:textId="77777777" w:rsidTr="002B19F8">
        <w:tc>
          <w:tcPr>
            <w:tcW w:w="738" w:type="dxa"/>
          </w:tcPr>
          <w:p w14:paraId="13109BD9" w14:textId="77777777" w:rsidR="001A1460" w:rsidRPr="004B3F6A" w:rsidRDefault="001A1460" w:rsidP="004B3F6A">
            <w:pPr>
              <w:pStyle w:val="ListParagraph"/>
              <w:numPr>
                <w:ilvl w:val="0"/>
                <w:numId w:val="5"/>
              </w:numPr>
              <w:jc w:val="both"/>
              <w:rPr>
                <w:sz w:val="22"/>
                <w:szCs w:val="22"/>
              </w:rPr>
            </w:pPr>
          </w:p>
        </w:tc>
        <w:tc>
          <w:tcPr>
            <w:tcW w:w="5245" w:type="dxa"/>
          </w:tcPr>
          <w:p w14:paraId="7F378881" w14:textId="65BC05D6"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4.dalis_brosiura.pdf</w:t>
            </w:r>
          </w:p>
        </w:tc>
        <w:tc>
          <w:tcPr>
            <w:tcW w:w="3969" w:type="dxa"/>
          </w:tcPr>
          <w:p w14:paraId="107CB14E" w14:textId="2CA4C099" w:rsidR="001A1460" w:rsidRDefault="001A1460" w:rsidP="001A1460">
            <w:pPr>
              <w:jc w:val="both"/>
              <w:rPr>
                <w:sz w:val="22"/>
                <w:szCs w:val="22"/>
              </w:rPr>
            </w:pPr>
            <w:r>
              <w:rPr>
                <w:sz w:val="22"/>
                <w:szCs w:val="22"/>
              </w:rPr>
              <w:t>3</w:t>
            </w:r>
          </w:p>
        </w:tc>
      </w:tr>
      <w:tr w:rsidR="001A1460" w:rsidRPr="00516D38" w14:paraId="6B14E7C8" w14:textId="77777777" w:rsidTr="002B19F8">
        <w:tc>
          <w:tcPr>
            <w:tcW w:w="738" w:type="dxa"/>
          </w:tcPr>
          <w:p w14:paraId="36203AE9" w14:textId="77777777" w:rsidR="001A1460" w:rsidRPr="004B3F6A" w:rsidRDefault="001A1460" w:rsidP="004B3F6A">
            <w:pPr>
              <w:pStyle w:val="ListParagraph"/>
              <w:numPr>
                <w:ilvl w:val="0"/>
                <w:numId w:val="5"/>
              </w:numPr>
              <w:jc w:val="both"/>
              <w:rPr>
                <w:sz w:val="22"/>
                <w:szCs w:val="22"/>
              </w:rPr>
            </w:pPr>
          </w:p>
        </w:tc>
        <w:tc>
          <w:tcPr>
            <w:tcW w:w="5245" w:type="dxa"/>
          </w:tcPr>
          <w:p w14:paraId="0D80DAE8" w14:textId="3A1C975F"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4.dalis_CE_Biomag</w:t>
            </w:r>
          </w:p>
        </w:tc>
        <w:tc>
          <w:tcPr>
            <w:tcW w:w="3969" w:type="dxa"/>
          </w:tcPr>
          <w:p w14:paraId="235ABD17" w14:textId="388CF709" w:rsidR="001A1460" w:rsidRDefault="001A1460" w:rsidP="001A1460">
            <w:pPr>
              <w:jc w:val="both"/>
              <w:rPr>
                <w:sz w:val="22"/>
                <w:szCs w:val="22"/>
              </w:rPr>
            </w:pPr>
            <w:r>
              <w:rPr>
                <w:sz w:val="22"/>
                <w:szCs w:val="22"/>
              </w:rPr>
              <w:t>1</w:t>
            </w:r>
          </w:p>
        </w:tc>
      </w:tr>
      <w:tr w:rsidR="001A1460" w:rsidRPr="00516D38" w14:paraId="016D2177" w14:textId="77777777" w:rsidTr="002B19F8">
        <w:tc>
          <w:tcPr>
            <w:tcW w:w="738" w:type="dxa"/>
          </w:tcPr>
          <w:p w14:paraId="43C90B63" w14:textId="77777777" w:rsidR="001A1460" w:rsidRPr="004B3F6A" w:rsidRDefault="001A1460" w:rsidP="004B3F6A">
            <w:pPr>
              <w:pStyle w:val="ListParagraph"/>
              <w:numPr>
                <w:ilvl w:val="0"/>
                <w:numId w:val="5"/>
              </w:numPr>
              <w:jc w:val="both"/>
              <w:rPr>
                <w:sz w:val="22"/>
                <w:szCs w:val="22"/>
              </w:rPr>
            </w:pPr>
          </w:p>
        </w:tc>
        <w:tc>
          <w:tcPr>
            <w:tcW w:w="5245" w:type="dxa"/>
          </w:tcPr>
          <w:p w14:paraId="12C6ACDC" w14:textId="24195EF2"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4.dalis_igaliojimas_Biomag_Medical.pdf</w:t>
            </w:r>
          </w:p>
        </w:tc>
        <w:tc>
          <w:tcPr>
            <w:tcW w:w="3969" w:type="dxa"/>
          </w:tcPr>
          <w:p w14:paraId="6AE229DE" w14:textId="64011185" w:rsidR="001A1460" w:rsidRDefault="001A1460" w:rsidP="001A1460">
            <w:pPr>
              <w:jc w:val="both"/>
              <w:rPr>
                <w:sz w:val="22"/>
                <w:szCs w:val="22"/>
              </w:rPr>
            </w:pPr>
            <w:r>
              <w:rPr>
                <w:sz w:val="22"/>
                <w:szCs w:val="22"/>
              </w:rPr>
              <w:t>2</w:t>
            </w:r>
          </w:p>
        </w:tc>
      </w:tr>
      <w:tr w:rsidR="001A1460" w:rsidRPr="00516D38" w14:paraId="1F179AD9" w14:textId="77777777" w:rsidTr="002B19F8">
        <w:tc>
          <w:tcPr>
            <w:tcW w:w="738" w:type="dxa"/>
          </w:tcPr>
          <w:p w14:paraId="3A8E62A9" w14:textId="77777777" w:rsidR="001A1460" w:rsidRPr="004B3F6A" w:rsidRDefault="001A1460" w:rsidP="004B3F6A">
            <w:pPr>
              <w:pStyle w:val="ListParagraph"/>
              <w:numPr>
                <w:ilvl w:val="0"/>
                <w:numId w:val="5"/>
              </w:numPr>
              <w:jc w:val="both"/>
              <w:rPr>
                <w:sz w:val="22"/>
                <w:szCs w:val="22"/>
              </w:rPr>
            </w:pPr>
          </w:p>
        </w:tc>
        <w:tc>
          <w:tcPr>
            <w:tcW w:w="5245" w:type="dxa"/>
          </w:tcPr>
          <w:p w14:paraId="036BAEA9" w14:textId="33B3B7DA"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5.dalis_brosiura.pdf</w:t>
            </w:r>
          </w:p>
        </w:tc>
        <w:tc>
          <w:tcPr>
            <w:tcW w:w="3969" w:type="dxa"/>
          </w:tcPr>
          <w:p w14:paraId="551844E3" w14:textId="598D3909" w:rsidR="001A1460" w:rsidRDefault="001A1460" w:rsidP="001A1460">
            <w:pPr>
              <w:jc w:val="both"/>
              <w:rPr>
                <w:sz w:val="22"/>
                <w:szCs w:val="22"/>
              </w:rPr>
            </w:pPr>
            <w:r>
              <w:rPr>
                <w:sz w:val="22"/>
                <w:szCs w:val="22"/>
              </w:rPr>
              <w:t>6</w:t>
            </w:r>
          </w:p>
        </w:tc>
      </w:tr>
      <w:tr w:rsidR="001A1460" w:rsidRPr="00516D38" w14:paraId="218138EE" w14:textId="77777777" w:rsidTr="002B19F8">
        <w:tc>
          <w:tcPr>
            <w:tcW w:w="738" w:type="dxa"/>
          </w:tcPr>
          <w:p w14:paraId="140D1275" w14:textId="77777777" w:rsidR="001A1460" w:rsidRPr="004B3F6A" w:rsidRDefault="001A1460" w:rsidP="004B3F6A">
            <w:pPr>
              <w:pStyle w:val="ListParagraph"/>
              <w:numPr>
                <w:ilvl w:val="0"/>
                <w:numId w:val="5"/>
              </w:numPr>
              <w:jc w:val="both"/>
              <w:rPr>
                <w:sz w:val="22"/>
                <w:szCs w:val="22"/>
              </w:rPr>
            </w:pPr>
          </w:p>
        </w:tc>
        <w:tc>
          <w:tcPr>
            <w:tcW w:w="5245" w:type="dxa"/>
          </w:tcPr>
          <w:p w14:paraId="5489DC9B" w14:textId="753C32DB"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5.ir_13.dalis_CE_GymnaUniphy.pdf</w:t>
            </w:r>
          </w:p>
        </w:tc>
        <w:tc>
          <w:tcPr>
            <w:tcW w:w="3969" w:type="dxa"/>
          </w:tcPr>
          <w:p w14:paraId="47E118CD" w14:textId="138D8540" w:rsidR="001A1460" w:rsidRDefault="001A1460" w:rsidP="001A1460">
            <w:pPr>
              <w:jc w:val="both"/>
              <w:rPr>
                <w:sz w:val="22"/>
                <w:szCs w:val="22"/>
              </w:rPr>
            </w:pPr>
            <w:r>
              <w:rPr>
                <w:sz w:val="22"/>
                <w:szCs w:val="22"/>
              </w:rPr>
              <w:t>3</w:t>
            </w:r>
          </w:p>
        </w:tc>
      </w:tr>
      <w:tr w:rsidR="001A1460" w:rsidRPr="00516D38" w14:paraId="18DBB910" w14:textId="77777777" w:rsidTr="002B19F8">
        <w:tc>
          <w:tcPr>
            <w:tcW w:w="738" w:type="dxa"/>
          </w:tcPr>
          <w:p w14:paraId="6BE7F3C8" w14:textId="77777777" w:rsidR="001A1460" w:rsidRPr="004B3F6A" w:rsidRDefault="001A1460" w:rsidP="004B3F6A">
            <w:pPr>
              <w:pStyle w:val="ListParagraph"/>
              <w:numPr>
                <w:ilvl w:val="0"/>
                <w:numId w:val="5"/>
              </w:numPr>
              <w:jc w:val="both"/>
              <w:rPr>
                <w:sz w:val="22"/>
                <w:szCs w:val="22"/>
              </w:rPr>
            </w:pPr>
          </w:p>
        </w:tc>
        <w:tc>
          <w:tcPr>
            <w:tcW w:w="5245" w:type="dxa"/>
          </w:tcPr>
          <w:p w14:paraId="3C802988" w14:textId="5A904281"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5.ir_13.dalis_igaliojimas_GymnaUniphy.pdf</w:t>
            </w:r>
          </w:p>
        </w:tc>
        <w:tc>
          <w:tcPr>
            <w:tcW w:w="3969" w:type="dxa"/>
          </w:tcPr>
          <w:p w14:paraId="1BC61336" w14:textId="6FF5E2CA" w:rsidR="001A1460" w:rsidRDefault="001A1460" w:rsidP="001A1460">
            <w:pPr>
              <w:jc w:val="both"/>
              <w:rPr>
                <w:sz w:val="22"/>
                <w:szCs w:val="22"/>
              </w:rPr>
            </w:pPr>
            <w:r>
              <w:rPr>
                <w:sz w:val="22"/>
                <w:szCs w:val="22"/>
              </w:rPr>
              <w:t>2</w:t>
            </w:r>
          </w:p>
        </w:tc>
      </w:tr>
      <w:tr w:rsidR="001A1460" w:rsidRPr="00516D38" w14:paraId="25BCF05B" w14:textId="77777777" w:rsidTr="002B19F8">
        <w:tc>
          <w:tcPr>
            <w:tcW w:w="738" w:type="dxa"/>
          </w:tcPr>
          <w:p w14:paraId="276C5B19" w14:textId="77777777" w:rsidR="001A1460" w:rsidRPr="004B3F6A" w:rsidRDefault="001A1460" w:rsidP="004B3F6A">
            <w:pPr>
              <w:pStyle w:val="ListParagraph"/>
              <w:numPr>
                <w:ilvl w:val="0"/>
                <w:numId w:val="5"/>
              </w:numPr>
              <w:jc w:val="both"/>
              <w:rPr>
                <w:sz w:val="22"/>
                <w:szCs w:val="22"/>
              </w:rPr>
            </w:pPr>
          </w:p>
        </w:tc>
        <w:tc>
          <w:tcPr>
            <w:tcW w:w="5245" w:type="dxa"/>
          </w:tcPr>
          <w:p w14:paraId="02EF980A" w14:textId="073DF006"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7.dalis_brosiura.pdf</w:t>
            </w:r>
          </w:p>
        </w:tc>
        <w:tc>
          <w:tcPr>
            <w:tcW w:w="3969" w:type="dxa"/>
          </w:tcPr>
          <w:p w14:paraId="3CA875D3" w14:textId="75ED20A9" w:rsidR="001A1460" w:rsidRDefault="001A1460" w:rsidP="001A1460">
            <w:pPr>
              <w:jc w:val="both"/>
              <w:rPr>
                <w:sz w:val="22"/>
                <w:szCs w:val="22"/>
              </w:rPr>
            </w:pPr>
            <w:r>
              <w:rPr>
                <w:sz w:val="22"/>
                <w:szCs w:val="22"/>
              </w:rPr>
              <w:t>6</w:t>
            </w:r>
          </w:p>
        </w:tc>
      </w:tr>
      <w:tr w:rsidR="001A1460" w:rsidRPr="00516D38" w14:paraId="2419AAEE" w14:textId="77777777" w:rsidTr="002B19F8">
        <w:tc>
          <w:tcPr>
            <w:tcW w:w="738" w:type="dxa"/>
          </w:tcPr>
          <w:p w14:paraId="676B3849" w14:textId="77777777" w:rsidR="001A1460" w:rsidRPr="004B3F6A" w:rsidRDefault="001A1460" w:rsidP="004B3F6A">
            <w:pPr>
              <w:pStyle w:val="ListParagraph"/>
              <w:numPr>
                <w:ilvl w:val="0"/>
                <w:numId w:val="5"/>
              </w:numPr>
              <w:jc w:val="both"/>
              <w:rPr>
                <w:sz w:val="22"/>
                <w:szCs w:val="22"/>
              </w:rPr>
            </w:pPr>
          </w:p>
        </w:tc>
        <w:tc>
          <w:tcPr>
            <w:tcW w:w="5245" w:type="dxa"/>
          </w:tcPr>
          <w:p w14:paraId="175B2D73" w14:textId="54F75D40"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7.dalis_CE_Therabath.pdf</w:t>
            </w:r>
          </w:p>
        </w:tc>
        <w:tc>
          <w:tcPr>
            <w:tcW w:w="3969" w:type="dxa"/>
          </w:tcPr>
          <w:p w14:paraId="1FEB61F5" w14:textId="4107CBC9" w:rsidR="001A1460" w:rsidRDefault="001A1460" w:rsidP="001A1460">
            <w:pPr>
              <w:jc w:val="both"/>
              <w:rPr>
                <w:sz w:val="22"/>
                <w:szCs w:val="22"/>
              </w:rPr>
            </w:pPr>
            <w:r>
              <w:rPr>
                <w:sz w:val="22"/>
                <w:szCs w:val="22"/>
              </w:rPr>
              <w:t>2</w:t>
            </w:r>
          </w:p>
        </w:tc>
      </w:tr>
      <w:tr w:rsidR="001A1460" w:rsidRPr="00516D38" w14:paraId="6AF3B19B" w14:textId="77777777" w:rsidTr="002B19F8">
        <w:tc>
          <w:tcPr>
            <w:tcW w:w="738" w:type="dxa"/>
          </w:tcPr>
          <w:p w14:paraId="19667DC9" w14:textId="77777777" w:rsidR="001A1460" w:rsidRPr="004B3F6A" w:rsidRDefault="001A1460" w:rsidP="004B3F6A">
            <w:pPr>
              <w:pStyle w:val="ListParagraph"/>
              <w:numPr>
                <w:ilvl w:val="0"/>
                <w:numId w:val="5"/>
              </w:numPr>
              <w:jc w:val="both"/>
              <w:rPr>
                <w:sz w:val="22"/>
                <w:szCs w:val="22"/>
              </w:rPr>
            </w:pPr>
          </w:p>
        </w:tc>
        <w:tc>
          <w:tcPr>
            <w:tcW w:w="5245" w:type="dxa"/>
          </w:tcPr>
          <w:p w14:paraId="0BF445C4" w14:textId="030409A9"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7.dalis_igaliojimas_Astrameda.pdf</w:t>
            </w:r>
          </w:p>
        </w:tc>
        <w:tc>
          <w:tcPr>
            <w:tcW w:w="3969" w:type="dxa"/>
          </w:tcPr>
          <w:p w14:paraId="35251718" w14:textId="78FED1F4" w:rsidR="001A1460" w:rsidRDefault="001A1460" w:rsidP="001A1460">
            <w:pPr>
              <w:jc w:val="both"/>
              <w:rPr>
                <w:sz w:val="22"/>
                <w:szCs w:val="22"/>
              </w:rPr>
            </w:pPr>
            <w:r>
              <w:rPr>
                <w:sz w:val="22"/>
                <w:szCs w:val="22"/>
              </w:rPr>
              <w:t>2</w:t>
            </w:r>
          </w:p>
        </w:tc>
      </w:tr>
      <w:tr w:rsidR="001A1460" w:rsidRPr="00516D38" w14:paraId="4CAC3095" w14:textId="77777777" w:rsidTr="002B19F8">
        <w:tc>
          <w:tcPr>
            <w:tcW w:w="738" w:type="dxa"/>
          </w:tcPr>
          <w:p w14:paraId="35FAA45E" w14:textId="77777777" w:rsidR="001A1460" w:rsidRPr="004B3F6A" w:rsidRDefault="001A1460" w:rsidP="004B3F6A">
            <w:pPr>
              <w:pStyle w:val="ListParagraph"/>
              <w:numPr>
                <w:ilvl w:val="0"/>
                <w:numId w:val="5"/>
              </w:numPr>
              <w:jc w:val="both"/>
              <w:rPr>
                <w:sz w:val="22"/>
                <w:szCs w:val="22"/>
              </w:rPr>
            </w:pPr>
          </w:p>
        </w:tc>
        <w:tc>
          <w:tcPr>
            <w:tcW w:w="5245" w:type="dxa"/>
          </w:tcPr>
          <w:p w14:paraId="6B808CE7" w14:textId="6C87DDF3"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8.dalis_brosiura.pdf</w:t>
            </w:r>
          </w:p>
        </w:tc>
        <w:tc>
          <w:tcPr>
            <w:tcW w:w="3969" w:type="dxa"/>
          </w:tcPr>
          <w:p w14:paraId="3DAA6331" w14:textId="296F2587" w:rsidR="001A1460" w:rsidRDefault="001A1460" w:rsidP="001A1460">
            <w:pPr>
              <w:jc w:val="both"/>
              <w:rPr>
                <w:sz w:val="22"/>
                <w:szCs w:val="22"/>
              </w:rPr>
            </w:pPr>
            <w:r>
              <w:rPr>
                <w:sz w:val="22"/>
                <w:szCs w:val="22"/>
              </w:rPr>
              <w:t>20</w:t>
            </w:r>
          </w:p>
        </w:tc>
      </w:tr>
      <w:tr w:rsidR="001A1460" w:rsidRPr="00516D38" w14:paraId="37E7996C" w14:textId="77777777" w:rsidTr="002B19F8">
        <w:tc>
          <w:tcPr>
            <w:tcW w:w="738" w:type="dxa"/>
          </w:tcPr>
          <w:p w14:paraId="65214523" w14:textId="77777777" w:rsidR="001A1460" w:rsidRPr="004B3F6A" w:rsidRDefault="001A1460" w:rsidP="004B3F6A">
            <w:pPr>
              <w:pStyle w:val="ListParagraph"/>
              <w:numPr>
                <w:ilvl w:val="0"/>
                <w:numId w:val="5"/>
              </w:numPr>
              <w:jc w:val="both"/>
              <w:rPr>
                <w:sz w:val="22"/>
                <w:szCs w:val="22"/>
              </w:rPr>
            </w:pPr>
          </w:p>
        </w:tc>
        <w:tc>
          <w:tcPr>
            <w:tcW w:w="5245" w:type="dxa"/>
          </w:tcPr>
          <w:p w14:paraId="486639F7" w14:textId="0691219B"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11.dalis_brosiura.pdf</w:t>
            </w:r>
          </w:p>
        </w:tc>
        <w:tc>
          <w:tcPr>
            <w:tcW w:w="3969" w:type="dxa"/>
          </w:tcPr>
          <w:p w14:paraId="14CA81F0" w14:textId="5C4AC6FE" w:rsidR="001A1460" w:rsidRDefault="001A1460" w:rsidP="001A1460">
            <w:pPr>
              <w:jc w:val="both"/>
              <w:rPr>
                <w:sz w:val="22"/>
                <w:szCs w:val="22"/>
              </w:rPr>
            </w:pPr>
            <w:r>
              <w:rPr>
                <w:sz w:val="22"/>
                <w:szCs w:val="22"/>
              </w:rPr>
              <w:t>3</w:t>
            </w:r>
          </w:p>
        </w:tc>
      </w:tr>
      <w:tr w:rsidR="001A1460" w:rsidRPr="00516D38" w14:paraId="6C9B090F" w14:textId="77777777" w:rsidTr="002B19F8">
        <w:tc>
          <w:tcPr>
            <w:tcW w:w="738" w:type="dxa"/>
          </w:tcPr>
          <w:p w14:paraId="37801C48" w14:textId="77777777" w:rsidR="001A1460" w:rsidRPr="004B3F6A" w:rsidRDefault="001A1460" w:rsidP="004B3F6A">
            <w:pPr>
              <w:pStyle w:val="ListParagraph"/>
              <w:numPr>
                <w:ilvl w:val="0"/>
                <w:numId w:val="5"/>
              </w:numPr>
              <w:jc w:val="both"/>
              <w:rPr>
                <w:sz w:val="22"/>
                <w:szCs w:val="22"/>
              </w:rPr>
            </w:pPr>
          </w:p>
        </w:tc>
        <w:tc>
          <w:tcPr>
            <w:tcW w:w="5245" w:type="dxa"/>
          </w:tcPr>
          <w:p w14:paraId="48C9B758" w14:textId="2D92F724"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11.dalis_CE_Galileo.pdf</w:t>
            </w:r>
          </w:p>
        </w:tc>
        <w:tc>
          <w:tcPr>
            <w:tcW w:w="3969" w:type="dxa"/>
          </w:tcPr>
          <w:p w14:paraId="7D8B85DA" w14:textId="573E0F77" w:rsidR="001A1460" w:rsidRDefault="001A1460" w:rsidP="001A1460">
            <w:pPr>
              <w:jc w:val="both"/>
              <w:rPr>
                <w:sz w:val="22"/>
                <w:szCs w:val="22"/>
              </w:rPr>
            </w:pPr>
            <w:r>
              <w:rPr>
                <w:sz w:val="22"/>
                <w:szCs w:val="22"/>
              </w:rPr>
              <w:t>1</w:t>
            </w:r>
          </w:p>
        </w:tc>
      </w:tr>
      <w:tr w:rsidR="001A1460" w:rsidRPr="00516D38" w14:paraId="35F1B5F8" w14:textId="77777777" w:rsidTr="002B19F8">
        <w:tc>
          <w:tcPr>
            <w:tcW w:w="738" w:type="dxa"/>
          </w:tcPr>
          <w:p w14:paraId="0872EE34" w14:textId="77777777" w:rsidR="001A1460" w:rsidRPr="004B3F6A" w:rsidRDefault="001A1460" w:rsidP="004B3F6A">
            <w:pPr>
              <w:pStyle w:val="ListParagraph"/>
              <w:numPr>
                <w:ilvl w:val="0"/>
                <w:numId w:val="5"/>
              </w:numPr>
              <w:jc w:val="both"/>
              <w:rPr>
                <w:sz w:val="22"/>
                <w:szCs w:val="22"/>
              </w:rPr>
            </w:pPr>
          </w:p>
        </w:tc>
        <w:tc>
          <w:tcPr>
            <w:tcW w:w="5245" w:type="dxa"/>
          </w:tcPr>
          <w:p w14:paraId="3C28E468" w14:textId="7B63ADCF"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11.dalis_igaliojimas_NovotecMedical.pdf</w:t>
            </w:r>
          </w:p>
        </w:tc>
        <w:tc>
          <w:tcPr>
            <w:tcW w:w="3969" w:type="dxa"/>
          </w:tcPr>
          <w:p w14:paraId="07CF475F" w14:textId="669E7BC1" w:rsidR="001A1460" w:rsidRDefault="001A1460" w:rsidP="001A1460">
            <w:pPr>
              <w:jc w:val="both"/>
              <w:rPr>
                <w:sz w:val="22"/>
                <w:szCs w:val="22"/>
              </w:rPr>
            </w:pPr>
            <w:r>
              <w:rPr>
                <w:sz w:val="22"/>
                <w:szCs w:val="22"/>
              </w:rPr>
              <w:t>2</w:t>
            </w:r>
          </w:p>
        </w:tc>
      </w:tr>
      <w:tr w:rsidR="001A1460" w:rsidRPr="00516D38" w14:paraId="18C225FE" w14:textId="77777777" w:rsidTr="002B19F8">
        <w:tc>
          <w:tcPr>
            <w:tcW w:w="738" w:type="dxa"/>
          </w:tcPr>
          <w:p w14:paraId="24E8711D" w14:textId="77777777" w:rsidR="001A1460" w:rsidRPr="004B3F6A" w:rsidRDefault="001A1460" w:rsidP="004B3F6A">
            <w:pPr>
              <w:pStyle w:val="ListParagraph"/>
              <w:numPr>
                <w:ilvl w:val="0"/>
                <w:numId w:val="5"/>
              </w:numPr>
              <w:jc w:val="both"/>
              <w:rPr>
                <w:sz w:val="22"/>
                <w:szCs w:val="22"/>
              </w:rPr>
            </w:pPr>
          </w:p>
        </w:tc>
        <w:tc>
          <w:tcPr>
            <w:tcW w:w="5245" w:type="dxa"/>
          </w:tcPr>
          <w:p w14:paraId="04482FCB" w14:textId="4921A30F" w:rsidR="001A1460" w:rsidRDefault="001A1460" w:rsidP="001A1460">
            <w:pPr>
              <w:tabs>
                <w:tab w:val="left" w:pos="1296"/>
                <w:tab w:val="center" w:pos="4153"/>
                <w:tab w:val="right" w:pos="8306"/>
              </w:tabs>
              <w:overflowPunct w:val="0"/>
              <w:autoSpaceDE w:val="0"/>
              <w:autoSpaceDN w:val="0"/>
              <w:adjustRightInd w:val="0"/>
              <w:textAlignment w:val="baseline"/>
              <w:rPr>
                <w:sz w:val="22"/>
                <w:szCs w:val="22"/>
              </w:rPr>
            </w:pPr>
            <w:r>
              <w:rPr>
                <w:sz w:val="22"/>
                <w:szCs w:val="22"/>
              </w:rPr>
              <w:t>13.dalis_brosiura.pdf</w:t>
            </w:r>
          </w:p>
        </w:tc>
        <w:tc>
          <w:tcPr>
            <w:tcW w:w="3969" w:type="dxa"/>
          </w:tcPr>
          <w:p w14:paraId="605E3272" w14:textId="1545CBA6" w:rsidR="001A1460" w:rsidRDefault="001A1460" w:rsidP="001A1460">
            <w:pPr>
              <w:jc w:val="both"/>
              <w:rPr>
                <w:sz w:val="22"/>
                <w:szCs w:val="22"/>
              </w:rPr>
            </w:pPr>
            <w:r>
              <w:rPr>
                <w:sz w:val="22"/>
                <w:szCs w:val="22"/>
              </w:rPr>
              <w:t>8</w:t>
            </w:r>
          </w:p>
        </w:tc>
      </w:tr>
    </w:tbl>
    <w:p w14:paraId="0DBF4756" w14:textId="77777777" w:rsidR="004C031C" w:rsidRPr="00516D38" w:rsidRDefault="004C031C" w:rsidP="004C031C">
      <w:pPr>
        <w:ind w:firstLine="851"/>
        <w:jc w:val="both"/>
        <w:rPr>
          <w:sz w:val="22"/>
          <w:szCs w:val="22"/>
        </w:rPr>
      </w:pPr>
    </w:p>
    <w:p w14:paraId="0BD4691B" w14:textId="0E0379B2" w:rsidR="004C031C" w:rsidRPr="00516D38" w:rsidRDefault="00314063" w:rsidP="002B19F8">
      <w:pPr>
        <w:rPr>
          <w:sz w:val="22"/>
          <w:szCs w:val="22"/>
          <w:lang w:eastAsia="lt-LT"/>
        </w:rPr>
      </w:pPr>
      <w:r w:rsidRPr="00516D38">
        <w:rPr>
          <w:sz w:val="22"/>
          <w:szCs w:val="22"/>
          <w:lang w:eastAsia="lt-LT"/>
        </w:rPr>
        <w:t>Šiame pasiūlyme yra pateikta ir konfidenciali informacija</w:t>
      </w:r>
      <w:r w:rsidR="004C031C" w:rsidRPr="00516D38">
        <w:rPr>
          <w:i/>
          <w:iCs/>
          <w:spacing w:val="-4"/>
          <w:sz w:val="22"/>
          <w:szCs w:val="22"/>
          <w:lang w:eastAsia="lt-LT"/>
        </w:rPr>
        <w:t xml:space="preserve"> (perkančioji organizacija šios informacijos</w:t>
      </w:r>
      <w:r w:rsidR="004C031C" w:rsidRPr="00516D38">
        <w:rPr>
          <w:i/>
          <w:iCs/>
          <w:sz w:val="22"/>
          <w:szCs w:val="22"/>
          <w:lang w:eastAsia="lt-LT"/>
        </w:rPr>
        <w:t xml:space="preserve"> negali atskleisti tretiesiems asmenims)</w:t>
      </w:r>
      <w:r w:rsidR="004C031C" w:rsidRPr="00516D38">
        <w:rPr>
          <w:sz w:val="22"/>
          <w:szCs w:val="22"/>
          <w:lang w:eastAsia="lt-LT"/>
        </w:rPr>
        <w:t>:</w:t>
      </w:r>
      <w:bookmarkStart w:id="0" w:name="_GoBack"/>
      <w:bookmarkEnd w:id="0"/>
    </w:p>
    <w:p w14:paraId="3B20B121" w14:textId="77777777" w:rsidR="00314063" w:rsidRPr="00516D38" w:rsidRDefault="00314063" w:rsidP="00314063">
      <w:pPr>
        <w:tabs>
          <w:tab w:val="left" w:pos="709"/>
        </w:tabs>
        <w:jc w:val="both"/>
        <w:rPr>
          <w:sz w:val="22"/>
          <w:szCs w:val="22"/>
          <w:lang w:eastAsia="lt-LT"/>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3249"/>
        <w:gridCol w:w="6124"/>
      </w:tblGrid>
      <w:tr w:rsidR="00314063" w:rsidRPr="00516D38" w14:paraId="1BE25591" w14:textId="77777777" w:rsidTr="004C031C">
        <w:tc>
          <w:tcPr>
            <w:tcW w:w="833" w:type="dxa"/>
            <w:tcBorders>
              <w:top w:val="single" w:sz="4" w:space="0" w:color="auto"/>
              <w:left w:val="single" w:sz="4" w:space="0" w:color="auto"/>
              <w:bottom w:val="single" w:sz="4" w:space="0" w:color="auto"/>
              <w:right w:val="single" w:sz="4" w:space="0" w:color="auto"/>
            </w:tcBorders>
          </w:tcPr>
          <w:p w14:paraId="70381228" w14:textId="77777777" w:rsidR="00314063" w:rsidRPr="00516D38" w:rsidRDefault="00314063" w:rsidP="00314063">
            <w:pPr>
              <w:tabs>
                <w:tab w:val="left" w:pos="709"/>
              </w:tabs>
              <w:ind w:left="-108"/>
              <w:jc w:val="center"/>
              <w:rPr>
                <w:sz w:val="22"/>
                <w:szCs w:val="22"/>
                <w:lang w:eastAsia="lt-LT"/>
              </w:rPr>
            </w:pPr>
            <w:r w:rsidRPr="00516D38">
              <w:rPr>
                <w:sz w:val="22"/>
                <w:szCs w:val="22"/>
                <w:lang w:eastAsia="lt-LT"/>
              </w:rPr>
              <w:t xml:space="preserve">Eil. </w:t>
            </w:r>
            <w:proofErr w:type="spellStart"/>
            <w:r w:rsidRPr="00516D38">
              <w:rPr>
                <w:sz w:val="22"/>
                <w:szCs w:val="22"/>
                <w:lang w:eastAsia="lt-LT"/>
              </w:rPr>
              <w:t>Nr</w:t>
            </w:r>
            <w:proofErr w:type="spellEnd"/>
          </w:p>
        </w:tc>
        <w:tc>
          <w:tcPr>
            <w:tcW w:w="3249" w:type="dxa"/>
            <w:tcBorders>
              <w:top w:val="single" w:sz="4" w:space="0" w:color="auto"/>
              <w:left w:val="single" w:sz="4" w:space="0" w:color="auto"/>
              <w:bottom w:val="single" w:sz="4" w:space="0" w:color="auto"/>
              <w:right w:val="single" w:sz="4" w:space="0" w:color="auto"/>
            </w:tcBorders>
          </w:tcPr>
          <w:p w14:paraId="077880F6" w14:textId="77777777" w:rsidR="00314063" w:rsidRPr="00516D38" w:rsidRDefault="00314063" w:rsidP="00314063">
            <w:pPr>
              <w:tabs>
                <w:tab w:val="left" w:pos="709"/>
              </w:tabs>
              <w:jc w:val="center"/>
              <w:rPr>
                <w:sz w:val="22"/>
                <w:szCs w:val="22"/>
                <w:lang w:eastAsia="lt-LT"/>
              </w:rPr>
            </w:pPr>
            <w:r w:rsidRPr="00516D38">
              <w:rPr>
                <w:sz w:val="22"/>
                <w:szCs w:val="22"/>
                <w:lang w:eastAsia="lt-LT"/>
              </w:rPr>
              <w:t>Pateikto dokumento pavadinimas</w:t>
            </w:r>
          </w:p>
          <w:p w14:paraId="321D7A33" w14:textId="34F81FFB" w:rsidR="004C031C" w:rsidRPr="00516D38" w:rsidRDefault="004C031C" w:rsidP="00314063">
            <w:pPr>
              <w:tabs>
                <w:tab w:val="left" w:pos="709"/>
              </w:tabs>
              <w:jc w:val="center"/>
              <w:rPr>
                <w:sz w:val="22"/>
                <w:szCs w:val="22"/>
                <w:lang w:eastAsia="lt-LT"/>
              </w:rPr>
            </w:pPr>
            <w:r w:rsidRPr="00516D38">
              <w:rPr>
                <w:sz w:val="22"/>
                <w:szCs w:val="22"/>
                <w:lang w:eastAsia="lt-LT"/>
              </w:rPr>
              <w:t>(rekomenduojama pavadinime vartoti žodį „Konfidencialu“)</w:t>
            </w:r>
          </w:p>
        </w:tc>
        <w:tc>
          <w:tcPr>
            <w:tcW w:w="6124" w:type="dxa"/>
            <w:tcBorders>
              <w:top w:val="single" w:sz="4" w:space="0" w:color="auto"/>
              <w:left w:val="single" w:sz="4" w:space="0" w:color="auto"/>
              <w:bottom w:val="single" w:sz="4" w:space="0" w:color="auto"/>
              <w:right w:val="single" w:sz="4" w:space="0" w:color="auto"/>
            </w:tcBorders>
          </w:tcPr>
          <w:p w14:paraId="2FE5BF22" w14:textId="226332D3" w:rsidR="00314063" w:rsidRPr="00516D38" w:rsidRDefault="00314063" w:rsidP="00314063">
            <w:pPr>
              <w:tabs>
                <w:tab w:val="left" w:pos="709"/>
              </w:tabs>
              <w:jc w:val="center"/>
              <w:rPr>
                <w:sz w:val="22"/>
                <w:szCs w:val="22"/>
                <w:lang w:eastAsia="lt-LT"/>
              </w:rPr>
            </w:pPr>
            <w:r w:rsidRPr="00516D38">
              <w:rPr>
                <w:sz w:val="22"/>
                <w:szCs w:val="22"/>
                <w:lang w:eastAsia="lt-LT"/>
              </w:rPr>
              <w:t xml:space="preserve">Dokumentas yra įkeltas šioje CVP IS pasiūlymo lango eilutėje </w:t>
            </w:r>
            <w:r w:rsidR="004C031C" w:rsidRPr="00516D38">
              <w:rPr>
                <w:sz w:val="22"/>
                <w:szCs w:val="22"/>
                <w:lang w:eastAsia="lt-LT"/>
              </w:rPr>
              <w:t>(„Prisegti dokumentai“ arba „Kvalifikaciniai klausimai“ prie atsakymo į klausimą)</w:t>
            </w:r>
          </w:p>
        </w:tc>
      </w:tr>
      <w:tr w:rsidR="00314063" w:rsidRPr="00516D38" w14:paraId="6C26C79F" w14:textId="77777777" w:rsidTr="004C031C">
        <w:tc>
          <w:tcPr>
            <w:tcW w:w="833" w:type="dxa"/>
            <w:tcBorders>
              <w:top w:val="single" w:sz="4" w:space="0" w:color="auto"/>
              <w:left w:val="single" w:sz="4" w:space="0" w:color="auto"/>
              <w:bottom w:val="single" w:sz="4" w:space="0" w:color="auto"/>
              <w:right w:val="single" w:sz="4" w:space="0" w:color="auto"/>
            </w:tcBorders>
          </w:tcPr>
          <w:p w14:paraId="54F969D3" w14:textId="77777777" w:rsidR="00314063" w:rsidRPr="00516D38" w:rsidRDefault="00314063" w:rsidP="00314063">
            <w:pPr>
              <w:tabs>
                <w:tab w:val="left" w:pos="709"/>
              </w:tabs>
              <w:ind w:left="-108"/>
              <w:jc w:val="both"/>
              <w:rPr>
                <w:sz w:val="22"/>
                <w:szCs w:val="22"/>
                <w:highlight w:val="yellow"/>
                <w:lang w:eastAsia="lt-LT"/>
              </w:rPr>
            </w:pPr>
          </w:p>
        </w:tc>
        <w:tc>
          <w:tcPr>
            <w:tcW w:w="3249" w:type="dxa"/>
            <w:tcBorders>
              <w:top w:val="single" w:sz="4" w:space="0" w:color="auto"/>
              <w:left w:val="single" w:sz="4" w:space="0" w:color="auto"/>
              <w:bottom w:val="single" w:sz="4" w:space="0" w:color="auto"/>
              <w:right w:val="single" w:sz="4" w:space="0" w:color="auto"/>
            </w:tcBorders>
          </w:tcPr>
          <w:p w14:paraId="7F5DAECC" w14:textId="77777777" w:rsidR="00314063" w:rsidRPr="00516D38" w:rsidRDefault="00314063" w:rsidP="00314063">
            <w:pPr>
              <w:tabs>
                <w:tab w:val="left" w:pos="709"/>
              </w:tabs>
              <w:jc w:val="both"/>
              <w:rPr>
                <w:sz w:val="22"/>
                <w:szCs w:val="22"/>
                <w:highlight w:val="yellow"/>
                <w:lang w:eastAsia="lt-LT"/>
              </w:rPr>
            </w:pPr>
          </w:p>
        </w:tc>
        <w:tc>
          <w:tcPr>
            <w:tcW w:w="6124" w:type="dxa"/>
            <w:tcBorders>
              <w:top w:val="single" w:sz="4" w:space="0" w:color="auto"/>
              <w:left w:val="single" w:sz="4" w:space="0" w:color="auto"/>
              <w:bottom w:val="single" w:sz="4" w:space="0" w:color="auto"/>
              <w:right w:val="single" w:sz="4" w:space="0" w:color="auto"/>
            </w:tcBorders>
          </w:tcPr>
          <w:p w14:paraId="4807BE92" w14:textId="77777777" w:rsidR="00314063" w:rsidRPr="00516D38" w:rsidRDefault="00314063" w:rsidP="00314063">
            <w:pPr>
              <w:tabs>
                <w:tab w:val="left" w:pos="709"/>
              </w:tabs>
              <w:jc w:val="both"/>
              <w:rPr>
                <w:sz w:val="22"/>
                <w:szCs w:val="22"/>
                <w:highlight w:val="yellow"/>
                <w:lang w:eastAsia="lt-LT"/>
              </w:rPr>
            </w:pPr>
          </w:p>
        </w:tc>
      </w:tr>
      <w:tr w:rsidR="00314063" w:rsidRPr="00516D38" w14:paraId="7CBE04BF" w14:textId="77777777" w:rsidTr="004C031C">
        <w:tc>
          <w:tcPr>
            <w:tcW w:w="833" w:type="dxa"/>
            <w:tcBorders>
              <w:top w:val="single" w:sz="4" w:space="0" w:color="auto"/>
              <w:left w:val="single" w:sz="4" w:space="0" w:color="auto"/>
              <w:bottom w:val="single" w:sz="4" w:space="0" w:color="auto"/>
              <w:right w:val="single" w:sz="4" w:space="0" w:color="auto"/>
            </w:tcBorders>
          </w:tcPr>
          <w:p w14:paraId="26C4FDC6" w14:textId="77777777" w:rsidR="00314063" w:rsidRPr="00516D38" w:rsidRDefault="00314063" w:rsidP="00314063">
            <w:pPr>
              <w:tabs>
                <w:tab w:val="left" w:pos="709"/>
              </w:tabs>
              <w:ind w:left="-108"/>
              <w:jc w:val="both"/>
              <w:rPr>
                <w:sz w:val="22"/>
                <w:szCs w:val="22"/>
                <w:highlight w:val="yellow"/>
                <w:lang w:eastAsia="lt-LT"/>
              </w:rPr>
            </w:pPr>
          </w:p>
        </w:tc>
        <w:tc>
          <w:tcPr>
            <w:tcW w:w="3249" w:type="dxa"/>
            <w:tcBorders>
              <w:top w:val="single" w:sz="4" w:space="0" w:color="auto"/>
              <w:left w:val="single" w:sz="4" w:space="0" w:color="auto"/>
              <w:bottom w:val="single" w:sz="4" w:space="0" w:color="auto"/>
              <w:right w:val="single" w:sz="4" w:space="0" w:color="auto"/>
            </w:tcBorders>
          </w:tcPr>
          <w:p w14:paraId="6E4854B1" w14:textId="77777777" w:rsidR="00314063" w:rsidRPr="00516D38" w:rsidRDefault="00314063" w:rsidP="00314063">
            <w:pPr>
              <w:tabs>
                <w:tab w:val="left" w:pos="709"/>
              </w:tabs>
              <w:jc w:val="both"/>
              <w:rPr>
                <w:sz w:val="22"/>
                <w:szCs w:val="22"/>
                <w:highlight w:val="yellow"/>
                <w:lang w:eastAsia="lt-LT"/>
              </w:rPr>
            </w:pPr>
          </w:p>
        </w:tc>
        <w:tc>
          <w:tcPr>
            <w:tcW w:w="6124" w:type="dxa"/>
            <w:tcBorders>
              <w:top w:val="single" w:sz="4" w:space="0" w:color="auto"/>
              <w:left w:val="single" w:sz="4" w:space="0" w:color="auto"/>
              <w:bottom w:val="single" w:sz="4" w:space="0" w:color="auto"/>
              <w:right w:val="single" w:sz="4" w:space="0" w:color="auto"/>
            </w:tcBorders>
          </w:tcPr>
          <w:p w14:paraId="67E5FA3E" w14:textId="77777777" w:rsidR="00314063" w:rsidRPr="00516D38" w:rsidRDefault="00314063" w:rsidP="00314063">
            <w:pPr>
              <w:tabs>
                <w:tab w:val="left" w:pos="709"/>
              </w:tabs>
              <w:jc w:val="both"/>
              <w:rPr>
                <w:sz w:val="22"/>
                <w:szCs w:val="22"/>
                <w:highlight w:val="yellow"/>
                <w:lang w:eastAsia="lt-LT"/>
              </w:rPr>
            </w:pPr>
          </w:p>
        </w:tc>
      </w:tr>
    </w:tbl>
    <w:p w14:paraId="20C906A1" w14:textId="77777777" w:rsidR="00314063" w:rsidRPr="00516D38" w:rsidRDefault="00314063" w:rsidP="00314063">
      <w:pPr>
        <w:tabs>
          <w:tab w:val="left" w:pos="709"/>
          <w:tab w:val="center" w:pos="4320"/>
          <w:tab w:val="right" w:pos="8640"/>
        </w:tabs>
        <w:jc w:val="both"/>
        <w:rPr>
          <w:bCs/>
          <w:sz w:val="22"/>
          <w:szCs w:val="22"/>
          <w:lang w:val="x-none" w:eastAsia="ar-SA"/>
        </w:rPr>
      </w:pPr>
    </w:p>
    <w:p w14:paraId="4C8FF3B2" w14:textId="77777777" w:rsidR="002B19F8" w:rsidRPr="00516D38" w:rsidRDefault="00314063" w:rsidP="002B19F8">
      <w:pPr>
        <w:jc w:val="both"/>
        <w:rPr>
          <w:sz w:val="22"/>
          <w:szCs w:val="22"/>
        </w:rPr>
      </w:pPr>
      <w:r w:rsidRPr="00516D38">
        <w:rPr>
          <w:b/>
          <w:sz w:val="22"/>
          <w:szCs w:val="22"/>
        </w:rPr>
        <w:t>Pastaba</w:t>
      </w:r>
      <w:r w:rsidRPr="00516D38">
        <w:rPr>
          <w:sz w:val="22"/>
          <w:szCs w:val="22"/>
        </w:rPr>
        <w:t>. Tiekėjui nenurodžius, kokia informacija yra konfidenciali, laikoma, kad konfidencialios informacijos pasiūlyme nėra.</w:t>
      </w:r>
      <w:r w:rsidR="002B19F8" w:rsidRPr="00516D38">
        <w:rPr>
          <w:sz w:val="22"/>
          <w:szCs w:val="22"/>
        </w:rPr>
        <w:t xml:space="preserve"> </w:t>
      </w:r>
    </w:p>
    <w:p w14:paraId="12449A18" w14:textId="4984C5EF" w:rsidR="00314063" w:rsidRPr="00516D38" w:rsidRDefault="00314063" w:rsidP="002B19F8">
      <w:pPr>
        <w:jc w:val="both"/>
        <w:rPr>
          <w:sz w:val="22"/>
          <w:szCs w:val="22"/>
        </w:rPr>
      </w:pPr>
      <w:r w:rsidRPr="00516D38">
        <w:rPr>
          <w:b/>
          <w:sz w:val="22"/>
          <w:szCs w:val="22"/>
        </w:rPr>
        <w:tab/>
      </w:r>
      <w:r w:rsidRPr="00516D38">
        <w:rPr>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6CD83640" w14:textId="77777777" w:rsidR="00314063" w:rsidRPr="00516D38" w:rsidRDefault="00314063" w:rsidP="00314063">
      <w:pPr>
        <w:tabs>
          <w:tab w:val="left" w:pos="709"/>
          <w:tab w:val="center" w:pos="4320"/>
          <w:tab w:val="right" w:pos="8640"/>
        </w:tabs>
        <w:jc w:val="both"/>
        <w:rPr>
          <w:bCs/>
          <w:sz w:val="22"/>
          <w:szCs w:val="22"/>
          <w:lang w:val="x-none" w:eastAsia="ar-SA"/>
        </w:rPr>
      </w:pPr>
    </w:p>
    <w:p w14:paraId="6B5B3268" w14:textId="77777777" w:rsidR="00AB18E9" w:rsidRPr="00516D38" w:rsidRDefault="00AB18E9" w:rsidP="00AB18E9">
      <w:pPr>
        <w:pBdr>
          <w:top w:val="nil"/>
          <w:left w:val="nil"/>
          <w:bottom w:val="nil"/>
          <w:right w:val="nil"/>
          <w:between w:val="nil"/>
          <w:bar w:val="nil"/>
        </w:pBdr>
        <w:jc w:val="both"/>
        <w:rPr>
          <w:rFonts w:eastAsia="Arial Unicode MS"/>
          <w:i/>
          <w:sz w:val="22"/>
          <w:szCs w:val="22"/>
          <w:bdr w:val="nil"/>
        </w:rPr>
      </w:pPr>
    </w:p>
    <w:p w14:paraId="77C4AD42" w14:textId="4FD58F67" w:rsidR="004C031C" w:rsidRPr="00516D38" w:rsidRDefault="004C031C" w:rsidP="004C031C">
      <w:pPr>
        <w:jc w:val="both"/>
        <w:rPr>
          <w:sz w:val="22"/>
          <w:szCs w:val="22"/>
        </w:rPr>
      </w:pPr>
      <w:r w:rsidRPr="00516D38">
        <w:rPr>
          <w:sz w:val="22"/>
          <w:szCs w:val="22"/>
        </w:rPr>
        <w:t>Pasiūlymas galioja iki termino, nustatyto pirkimo dokumentuose.</w:t>
      </w:r>
    </w:p>
    <w:p w14:paraId="4F37B72F" w14:textId="77777777" w:rsidR="004C031C" w:rsidRPr="00516D38" w:rsidRDefault="004C031C" w:rsidP="004C031C">
      <w:pPr>
        <w:shd w:val="clear" w:color="auto" w:fill="FFFFFF"/>
        <w:jc w:val="both"/>
        <w:rPr>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314063" w:rsidRPr="00516D38" w14:paraId="5097B3E6" w14:textId="77777777" w:rsidTr="004C031C">
        <w:trPr>
          <w:trHeight w:val="285"/>
        </w:trPr>
        <w:tc>
          <w:tcPr>
            <w:tcW w:w="3284" w:type="dxa"/>
            <w:tcBorders>
              <w:top w:val="nil"/>
              <w:left w:val="nil"/>
              <w:bottom w:val="single" w:sz="4" w:space="0" w:color="auto"/>
              <w:right w:val="nil"/>
            </w:tcBorders>
          </w:tcPr>
          <w:p w14:paraId="60C73448" w14:textId="7E17DDF5" w:rsidR="00314063" w:rsidRPr="00516D38" w:rsidRDefault="00845E4A" w:rsidP="00314063">
            <w:pPr>
              <w:ind w:right="-1"/>
              <w:rPr>
                <w:sz w:val="22"/>
                <w:szCs w:val="22"/>
              </w:rPr>
            </w:pPr>
            <w:r>
              <w:rPr>
                <w:sz w:val="22"/>
                <w:szCs w:val="22"/>
              </w:rPr>
              <w:t>Direktorius</w:t>
            </w:r>
          </w:p>
        </w:tc>
        <w:tc>
          <w:tcPr>
            <w:tcW w:w="604" w:type="dxa"/>
          </w:tcPr>
          <w:p w14:paraId="552D975B" w14:textId="77777777" w:rsidR="00314063" w:rsidRPr="00516D38" w:rsidRDefault="00314063" w:rsidP="00314063">
            <w:pPr>
              <w:ind w:right="-1"/>
              <w:jc w:val="center"/>
              <w:rPr>
                <w:sz w:val="22"/>
                <w:szCs w:val="22"/>
              </w:rPr>
            </w:pPr>
          </w:p>
        </w:tc>
        <w:tc>
          <w:tcPr>
            <w:tcW w:w="1980" w:type="dxa"/>
            <w:tcBorders>
              <w:top w:val="nil"/>
              <w:left w:val="nil"/>
              <w:bottom w:val="single" w:sz="4" w:space="0" w:color="auto"/>
              <w:right w:val="nil"/>
            </w:tcBorders>
          </w:tcPr>
          <w:p w14:paraId="511458CC" w14:textId="77777777" w:rsidR="00314063" w:rsidRPr="00516D38" w:rsidRDefault="00314063" w:rsidP="00314063">
            <w:pPr>
              <w:ind w:right="-1"/>
              <w:jc w:val="center"/>
              <w:rPr>
                <w:sz w:val="22"/>
                <w:szCs w:val="22"/>
              </w:rPr>
            </w:pPr>
          </w:p>
        </w:tc>
        <w:tc>
          <w:tcPr>
            <w:tcW w:w="701" w:type="dxa"/>
          </w:tcPr>
          <w:p w14:paraId="149F62AD" w14:textId="77777777" w:rsidR="00314063" w:rsidRPr="00516D38" w:rsidRDefault="00314063" w:rsidP="00314063">
            <w:pPr>
              <w:ind w:right="-1"/>
              <w:jc w:val="center"/>
              <w:rPr>
                <w:sz w:val="22"/>
                <w:szCs w:val="22"/>
              </w:rPr>
            </w:pPr>
          </w:p>
        </w:tc>
        <w:tc>
          <w:tcPr>
            <w:tcW w:w="2611" w:type="dxa"/>
            <w:tcBorders>
              <w:top w:val="nil"/>
              <w:left w:val="nil"/>
              <w:bottom w:val="single" w:sz="4" w:space="0" w:color="auto"/>
              <w:right w:val="nil"/>
            </w:tcBorders>
          </w:tcPr>
          <w:p w14:paraId="41995526" w14:textId="6EFB0AC0" w:rsidR="00314063" w:rsidRPr="00516D38" w:rsidRDefault="00845E4A" w:rsidP="00314063">
            <w:pPr>
              <w:ind w:right="-1"/>
              <w:jc w:val="right"/>
              <w:rPr>
                <w:sz w:val="22"/>
                <w:szCs w:val="22"/>
              </w:rPr>
            </w:pPr>
            <w:r>
              <w:rPr>
                <w:sz w:val="22"/>
                <w:szCs w:val="22"/>
              </w:rPr>
              <w:t>Raimundas Šniaukšta</w:t>
            </w:r>
          </w:p>
        </w:tc>
        <w:tc>
          <w:tcPr>
            <w:tcW w:w="648" w:type="dxa"/>
          </w:tcPr>
          <w:p w14:paraId="32646587" w14:textId="77777777" w:rsidR="00314063" w:rsidRPr="00516D38" w:rsidRDefault="00314063" w:rsidP="00314063">
            <w:pPr>
              <w:ind w:right="-1"/>
              <w:jc w:val="right"/>
              <w:rPr>
                <w:sz w:val="22"/>
                <w:szCs w:val="22"/>
              </w:rPr>
            </w:pPr>
          </w:p>
        </w:tc>
      </w:tr>
      <w:tr w:rsidR="00314063" w:rsidRPr="00516D38" w14:paraId="10C2097A" w14:textId="77777777" w:rsidTr="004C031C">
        <w:trPr>
          <w:trHeight w:val="186"/>
        </w:trPr>
        <w:tc>
          <w:tcPr>
            <w:tcW w:w="3284" w:type="dxa"/>
            <w:tcBorders>
              <w:top w:val="single" w:sz="4" w:space="0" w:color="auto"/>
              <w:left w:val="nil"/>
              <w:bottom w:val="nil"/>
              <w:right w:val="nil"/>
            </w:tcBorders>
          </w:tcPr>
          <w:p w14:paraId="66DD5FCF" w14:textId="77777777" w:rsidR="00314063" w:rsidRPr="00516D38" w:rsidRDefault="00314063" w:rsidP="00314063">
            <w:pPr>
              <w:snapToGrid w:val="0"/>
              <w:jc w:val="center"/>
              <w:rPr>
                <w:rFonts w:eastAsia="Calibri"/>
                <w:position w:val="6"/>
                <w:sz w:val="22"/>
                <w:szCs w:val="22"/>
              </w:rPr>
            </w:pPr>
            <w:r w:rsidRPr="00516D38">
              <w:rPr>
                <w:rFonts w:eastAsia="Calibri"/>
                <w:position w:val="6"/>
                <w:sz w:val="22"/>
                <w:szCs w:val="22"/>
              </w:rPr>
              <w:t>(Tiekėjo arba jo įgalioto asmens pareigų pavadinimas)</w:t>
            </w:r>
          </w:p>
        </w:tc>
        <w:tc>
          <w:tcPr>
            <w:tcW w:w="604" w:type="dxa"/>
          </w:tcPr>
          <w:p w14:paraId="55B17F8F" w14:textId="77777777" w:rsidR="00314063" w:rsidRPr="00516D38" w:rsidRDefault="00314063" w:rsidP="00314063">
            <w:pPr>
              <w:ind w:right="-1"/>
              <w:jc w:val="center"/>
              <w:rPr>
                <w:sz w:val="22"/>
                <w:szCs w:val="22"/>
              </w:rPr>
            </w:pPr>
          </w:p>
        </w:tc>
        <w:tc>
          <w:tcPr>
            <w:tcW w:w="1980" w:type="dxa"/>
            <w:tcBorders>
              <w:top w:val="single" w:sz="4" w:space="0" w:color="auto"/>
              <w:left w:val="nil"/>
              <w:bottom w:val="nil"/>
              <w:right w:val="nil"/>
            </w:tcBorders>
          </w:tcPr>
          <w:p w14:paraId="1577785A" w14:textId="77777777" w:rsidR="00314063" w:rsidRPr="00516D38" w:rsidRDefault="00314063" w:rsidP="00314063">
            <w:pPr>
              <w:ind w:right="-1"/>
              <w:jc w:val="center"/>
              <w:rPr>
                <w:sz w:val="22"/>
                <w:szCs w:val="22"/>
              </w:rPr>
            </w:pPr>
            <w:r w:rsidRPr="00516D38">
              <w:rPr>
                <w:position w:val="6"/>
                <w:sz w:val="22"/>
                <w:szCs w:val="22"/>
              </w:rPr>
              <w:t>(parašas)</w:t>
            </w:r>
          </w:p>
        </w:tc>
        <w:tc>
          <w:tcPr>
            <w:tcW w:w="701" w:type="dxa"/>
          </w:tcPr>
          <w:p w14:paraId="2350E1A6" w14:textId="77777777" w:rsidR="00314063" w:rsidRPr="00516D38" w:rsidRDefault="00314063" w:rsidP="00314063">
            <w:pPr>
              <w:ind w:right="-1"/>
              <w:jc w:val="center"/>
              <w:rPr>
                <w:sz w:val="22"/>
                <w:szCs w:val="22"/>
              </w:rPr>
            </w:pPr>
          </w:p>
        </w:tc>
        <w:tc>
          <w:tcPr>
            <w:tcW w:w="2611" w:type="dxa"/>
            <w:tcBorders>
              <w:top w:val="single" w:sz="4" w:space="0" w:color="auto"/>
              <w:left w:val="nil"/>
              <w:bottom w:val="nil"/>
              <w:right w:val="nil"/>
            </w:tcBorders>
          </w:tcPr>
          <w:p w14:paraId="70ED65AF" w14:textId="77777777" w:rsidR="00314063" w:rsidRPr="00516D38" w:rsidRDefault="00314063" w:rsidP="00314063">
            <w:pPr>
              <w:ind w:right="-1"/>
              <w:jc w:val="center"/>
              <w:rPr>
                <w:sz w:val="22"/>
                <w:szCs w:val="22"/>
              </w:rPr>
            </w:pPr>
            <w:r w:rsidRPr="00516D38">
              <w:rPr>
                <w:position w:val="6"/>
                <w:sz w:val="22"/>
                <w:szCs w:val="22"/>
              </w:rPr>
              <w:t>(vardas ir pavardė)</w:t>
            </w:r>
          </w:p>
        </w:tc>
        <w:tc>
          <w:tcPr>
            <w:tcW w:w="648" w:type="dxa"/>
          </w:tcPr>
          <w:p w14:paraId="5E62D63F" w14:textId="77777777" w:rsidR="00314063" w:rsidRPr="00516D38" w:rsidRDefault="00314063" w:rsidP="00314063">
            <w:pPr>
              <w:ind w:right="-1"/>
              <w:jc w:val="center"/>
              <w:rPr>
                <w:sz w:val="22"/>
                <w:szCs w:val="22"/>
              </w:rPr>
            </w:pPr>
          </w:p>
        </w:tc>
      </w:tr>
    </w:tbl>
    <w:p w14:paraId="7EF257F2" w14:textId="77777777" w:rsidR="00314063" w:rsidRPr="00516D38" w:rsidRDefault="00314063" w:rsidP="00314063">
      <w:pPr>
        <w:rPr>
          <w:sz w:val="22"/>
          <w:szCs w:val="22"/>
          <w:lang w:eastAsia="lt-LT"/>
        </w:rPr>
      </w:pPr>
    </w:p>
    <w:p w14:paraId="3224DBD2" w14:textId="77777777" w:rsidR="00314063" w:rsidRPr="00516D38" w:rsidRDefault="00314063" w:rsidP="002B19F8">
      <w:pPr>
        <w:jc w:val="both"/>
        <w:rPr>
          <w:sz w:val="22"/>
          <w:szCs w:val="22"/>
          <w:lang w:eastAsia="lt-LT"/>
        </w:rPr>
      </w:pPr>
      <w:r w:rsidRPr="00516D38">
        <w:rPr>
          <w:sz w:val="22"/>
          <w:szCs w:val="22"/>
          <w:lang w:eastAsia="lt-LT"/>
        </w:rPr>
        <w:t>*Pastaba. Pasirašoma atskirai elektroniniu parašu tuo atveju, kai dokumente nurodytas kitas nei visą pasiūlymą pasirašantis asmuo.</w:t>
      </w:r>
    </w:p>
    <w:p w14:paraId="4B11D956" w14:textId="77777777" w:rsidR="00314063" w:rsidRPr="00516D38" w:rsidRDefault="00314063" w:rsidP="00314063">
      <w:pPr>
        <w:rPr>
          <w:sz w:val="22"/>
          <w:szCs w:val="22"/>
          <w:lang w:eastAsia="lt-LT"/>
        </w:rPr>
      </w:pPr>
    </w:p>
    <w:p w14:paraId="5940D217" w14:textId="77777777" w:rsidR="00516D38" w:rsidRPr="00516D38" w:rsidRDefault="00516D38">
      <w:pPr>
        <w:rPr>
          <w:sz w:val="22"/>
          <w:szCs w:val="22"/>
          <w:lang w:eastAsia="lt-LT"/>
        </w:rPr>
      </w:pPr>
    </w:p>
    <w:sectPr w:rsidR="00516D38" w:rsidRPr="00516D38" w:rsidSect="00A30038">
      <w:footerReference w:type="default" r:id="rId8"/>
      <w:pgSz w:w="11909" w:h="16834"/>
      <w:pgMar w:top="567" w:right="567" w:bottom="567" w:left="1418"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F3AB2" w14:textId="77777777" w:rsidR="00D80EAD" w:rsidRDefault="00D80EAD" w:rsidP="00846BA9">
      <w:r>
        <w:separator/>
      </w:r>
    </w:p>
  </w:endnote>
  <w:endnote w:type="continuationSeparator" w:id="0">
    <w:p w14:paraId="68653604" w14:textId="77777777" w:rsidR="00D80EAD" w:rsidRDefault="00D80EA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0002A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roman"/>
    <w:pitch w:val="default"/>
  </w:font>
  <w:font w:name="Battlestar">
    <w:panose1 w:val="000004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9EC45" w14:textId="5201C4D8" w:rsidR="002C0BC8" w:rsidRDefault="002C0BC8">
    <w:pPr>
      <w:pStyle w:val="Footer"/>
      <w:jc w:val="center"/>
    </w:pPr>
    <w:r>
      <w:fldChar w:fldCharType="begin"/>
    </w:r>
    <w:r>
      <w:instrText xml:space="preserve"> PAGE   \* MERGEFORMAT </w:instrText>
    </w:r>
    <w:r>
      <w:fldChar w:fldCharType="separate"/>
    </w:r>
    <w:r w:rsidR="004B3F6A">
      <w:rPr>
        <w:noProof/>
      </w:rPr>
      <w:t>3</w:t>
    </w:r>
    <w:r>
      <w:rPr>
        <w:noProof/>
      </w:rPr>
      <w:fldChar w:fldCharType="end"/>
    </w:r>
  </w:p>
  <w:p w14:paraId="2F89F047" w14:textId="77777777" w:rsidR="002C0BC8" w:rsidRDefault="002C0BC8">
    <w:pPr>
      <w:pStyle w:val="Footer"/>
    </w:pPr>
  </w:p>
  <w:p w14:paraId="59D3AC22" w14:textId="77777777" w:rsidR="002C0BC8" w:rsidRDefault="002C0BC8"/>
  <w:p w14:paraId="287F741D" w14:textId="77777777" w:rsidR="002C0BC8" w:rsidRDefault="002C0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4461E" w14:textId="77777777" w:rsidR="00D80EAD" w:rsidRDefault="00D80EAD" w:rsidP="00846BA9">
      <w:r>
        <w:separator/>
      </w:r>
    </w:p>
  </w:footnote>
  <w:footnote w:type="continuationSeparator" w:id="0">
    <w:p w14:paraId="42D057B5" w14:textId="77777777" w:rsidR="00D80EAD" w:rsidRDefault="00D80EAD"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FFFFFF89"/>
    <w:multiLevelType w:val="singleLevel"/>
    <w:tmpl w:val="C2B677D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4"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6"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8" w15:restartNumberingAfterBreak="0">
    <w:nsid w:val="420B6B56"/>
    <w:multiLevelType w:val="hybridMultilevel"/>
    <w:tmpl w:val="D340F9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DA025F"/>
    <w:multiLevelType w:val="hybridMultilevel"/>
    <w:tmpl w:val="5F801C7C"/>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0"/>
  </w:num>
  <w:num w:numId="2">
    <w:abstractNumId w:val="7"/>
  </w:num>
  <w:num w:numId="3">
    <w:abstractNumId w:val="1"/>
  </w:num>
  <w:num w:numId="4">
    <w:abstractNumId w:val="8"/>
  </w:num>
  <w:num w:numId="5">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DE"/>
    <w:rsid w:val="00001AA1"/>
    <w:rsid w:val="00002BFB"/>
    <w:rsid w:val="00002E7D"/>
    <w:rsid w:val="0000319B"/>
    <w:rsid w:val="00003AA9"/>
    <w:rsid w:val="00003F81"/>
    <w:rsid w:val="00005408"/>
    <w:rsid w:val="00006518"/>
    <w:rsid w:val="00006C45"/>
    <w:rsid w:val="000117B2"/>
    <w:rsid w:val="00011C37"/>
    <w:rsid w:val="00012C84"/>
    <w:rsid w:val="00013780"/>
    <w:rsid w:val="00014923"/>
    <w:rsid w:val="000158AB"/>
    <w:rsid w:val="00015F71"/>
    <w:rsid w:val="00020825"/>
    <w:rsid w:val="00020FF7"/>
    <w:rsid w:val="0002150A"/>
    <w:rsid w:val="00022676"/>
    <w:rsid w:val="000245CB"/>
    <w:rsid w:val="00024E9C"/>
    <w:rsid w:val="0002615B"/>
    <w:rsid w:val="0002675C"/>
    <w:rsid w:val="000276D4"/>
    <w:rsid w:val="00027AB4"/>
    <w:rsid w:val="00031671"/>
    <w:rsid w:val="000331E5"/>
    <w:rsid w:val="00033E06"/>
    <w:rsid w:val="00033F9F"/>
    <w:rsid w:val="000348BA"/>
    <w:rsid w:val="00034F03"/>
    <w:rsid w:val="000375F0"/>
    <w:rsid w:val="00040D50"/>
    <w:rsid w:val="00044BF4"/>
    <w:rsid w:val="00047508"/>
    <w:rsid w:val="000506A2"/>
    <w:rsid w:val="00051B68"/>
    <w:rsid w:val="000532F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147"/>
    <w:rsid w:val="00087494"/>
    <w:rsid w:val="000875B1"/>
    <w:rsid w:val="00087E8B"/>
    <w:rsid w:val="0009065F"/>
    <w:rsid w:val="0009136B"/>
    <w:rsid w:val="0009172A"/>
    <w:rsid w:val="0009309E"/>
    <w:rsid w:val="000931AA"/>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06E43"/>
    <w:rsid w:val="00111241"/>
    <w:rsid w:val="00111813"/>
    <w:rsid w:val="00114293"/>
    <w:rsid w:val="00117A21"/>
    <w:rsid w:val="00117AF0"/>
    <w:rsid w:val="00117BEC"/>
    <w:rsid w:val="00123C2D"/>
    <w:rsid w:val="00124936"/>
    <w:rsid w:val="00124AA1"/>
    <w:rsid w:val="00124F81"/>
    <w:rsid w:val="001267EB"/>
    <w:rsid w:val="00131559"/>
    <w:rsid w:val="00132A2F"/>
    <w:rsid w:val="00132F6D"/>
    <w:rsid w:val="001354CF"/>
    <w:rsid w:val="00135D96"/>
    <w:rsid w:val="001360C2"/>
    <w:rsid w:val="00136EC3"/>
    <w:rsid w:val="00140B72"/>
    <w:rsid w:val="001421F5"/>
    <w:rsid w:val="00142262"/>
    <w:rsid w:val="00143C2A"/>
    <w:rsid w:val="00143D39"/>
    <w:rsid w:val="00144C61"/>
    <w:rsid w:val="0014553D"/>
    <w:rsid w:val="001456B5"/>
    <w:rsid w:val="0014600B"/>
    <w:rsid w:val="00146897"/>
    <w:rsid w:val="00146E16"/>
    <w:rsid w:val="00146F24"/>
    <w:rsid w:val="00146F75"/>
    <w:rsid w:val="0014704E"/>
    <w:rsid w:val="001512AD"/>
    <w:rsid w:val="001527C8"/>
    <w:rsid w:val="001535E6"/>
    <w:rsid w:val="00153A8E"/>
    <w:rsid w:val="00154AAC"/>
    <w:rsid w:val="00154BD9"/>
    <w:rsid w:val="00154CB5"/>
    <w:rsid w:val="001565D4"/>
    <w:rsid w:val="00157263"/>
    <w:rsid w:val="0016056F"/>
    <w:rsid w:val="00163C69"/>
    <w:rsid w:val="001662F7"/>
    <w:rsid w:val="00166E9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A2"/>
    <w:rsid w:val="00186107"/>
    <w:rsid w:val="001875A6"/>
    <w:rsid w:val="001925BA"/>
    <w:rsid w:val="00192EE4"/>
    <w:rsid w:val="00194828"/>
    <w:rsid w:val="00195239"/>
    <w:rsid w:val="001957D7"/>
    <w:rsid w:val="00196A6C"/>
    <w:rsid w:val="00196E02"/>
    <w:rsid w:val="001977CE"/>
    <w:rsid w:val="00197D6B"/>
    <w:rsid w:val="001A11CB"/>
    <w:rsid w:val="001A1460"/>
    <w:rsid w:val="001A1786"/>
    <w:rsid w:val="001A1DF1"/>
    <w:rsid w:val="001A2667"/>
    <w:rsid w:val="001A279E"/>
    <w:rsid w:val="001A4AB5"/>
    <w:rsid w:val="001A4CCC"/>
    <w:rsid w:val="001A5978"/>
    <w:rsid w:val="001A78AE"/>
    <w:rsid w:val="001B0FD1"/>
    <w:rsid w:val="001B1C42"/>
    <w:rsid w:val="001B2E89"/>
    <w:rsid w:val="001B4799"/>
    <w:rsid w:val="001B5906"/>
    <w:rsid w:val="001B6C30"/>
    <w:rsid w:val="001B6EDD"/>
    <w:rsid w:val="001C0162"/>
    <w:rsid w:val="001C1A08"/>
    <w:rsid w:val="001C211D"/>
    <w:rsid w:val="001C214B"/>
    <w:rsid w:val="001C3447"/>
    <w:rsid w:val="001C3689"/>
    <w:rsid w:val="001C4001"/>
    <w:rsid w:val="001C4836"/>
    <w:rsid w:val="001C4B68"/>
    <w:rsid w:val="001C66D2"/>
    <w:rsid w:val="001C6C6D"/>
    <w:rsid w:val="001C7290"/>
    <w:rsid w:val="001C7A28"/>
    <w:rsid w:val="001D07FA"/>
    <w:rsid w:val="001D1060"/>
    <w:rsid w:val="001D3725"/>
    <w:rsid w:val="001D3734"/>
    <w:rsid w:val="001D5619"/>
    <w:rsid w:val="001D6D74"/>
    <w:rsid w:val="001D744C"/>
    <w:rsid w:val="001D75A0"/>
    <w:rsid w:val="001E0C46"/>
    <w:rsid w:val="001E0E6B"/>
    <w:rsid w:val="001E14F8"/>
    <w:rsid w:val="001E1A56"/>
    <w:rsid w:val="001E2199"/>
    <w:rsid w:val="001E292B"/>
    <w:rsid w:val="001E30B5"/>
    <w:rsid w:val="001E31A1"/>
    <w:rsid w:val="001E4612"/>
    <w:rsid w:val="001E4DD9"/>
    <w:rsid w:val="001E4F86"/>
    <w:rsid w:val="001E5967"/>
    <w:rsid w:val="001E5EBD"/>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771"/>
    <w:rsid w:val="00216C37"/>
    <w:rsid w:val="00220012"/>
    <w:rsid w:val="002212EA"/>
    <w:rsid w:val="00221413"/>
    <w:rsid w:val="00223BDC"/>
    <w:rsid w:val="00223D82"/>
    <w:rsid w:val="002242CD"/>
    <w:rsid w:val="00224E8E"/>
    <w:rsid w:val="0022594A"/>
    <w:rsid w:val="00225BD9"/>
    <w:rsid w:val="00225F63"/>
    <w:rsid w:val="00227520"/>
    <w:rsid w:val="002334E4"/>
    <w:rsid w:val="00233919"/>
    <w:rsid w:val="00233E70"/>
    <w:rsid w:val="0023761B"/>
    <w:rsid w:val="00237BE2"/>
    <w:rsid w:val="002401BA"/>
    <w:rsid w:val="002419EA"/>
    <w:rsid w:val="00241DBD"/>
    <w:rsid w:val="00245F73"/>
    <w:rsid w:val="00246FA6"/>
    <w:rsid w:val="0024742D"/>
    <w:rsid w:val="002506E7"/>
    <w:rsid w:val="00251615"/>
    <w:rsid w:val="00254C41"/>
    <w:rsid w:val="0026004E"/>
    <w:rsid w:val="00261257"/>
    <w:rsid w:val="002634DD"/>
    <w:rsid w:val="00264454"/>
    <w:rsid w:val="00266043"/>
    <w:rsid w:val="002663CD"/>
    <w:rsid w:val="00266C56"/>
    <w:rsid w:val="0027006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968"/>
    <w:rsid w:val="00284AA0"/>
    <w:rsid w:val="00284EC1"/>
    <w:rsid w:val="0028589C"/>
    <w:rsid w:val="0028745D"/>
    <w:rsid w:val="00287532"/>
    <w:rsid w:val="00287895"/>
    <w:rsid w:val="00290045"/>
    <w:rsid w:val="0029245D"/>
    <w:rsid w:val="00293D34"/>
    <w:rsid w:val="00293E96"/>
    <w:rsid w:val="00296146"/>
    <w:rsid w:val="00297880"/>
    <w:rsid w:val="002A1545"/>
    <w:rsid w:val="002A1582"/>
    <w:rsid w:val="002A179B"/>
    <w:rsid w:val="002A20EB"/>
    <w:rsid w:val="002A3B66"/>
    <w:rsid w:val="002A4036"/>
    <w:rsid w:val="002A4734"/>
    <w:rsid w:val="002A4901"/>
    <w:rsid w:val="002A699E"/>
    <w:rsid w:val="002B0439"/>
    <w:rsid w:val="002B19EF"/>
    <w:rsid w:val="002B19F8"/>
    <w:rsid w:val="002B4AD1"/>
    <w:rsid w:val="002B54B2"/>
    <w:rsid w:val="002B61A5"/>
    <w:rsid w:val="002B70C6"/>
    <w:rsid w:val="002B76C5"/>
    <w:rsid w:val="002B7999"/>
    <w:rsid w:val="002C0BC8"/>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2C14"/>
    <w:rsid w:val="002E3D99"/>
    <w:rsid w:val="002E60BC"/>
    <w:rsid w:val="002E6157"/>
    <w:rsid w:val="002E64AC"/>
    <w:rsid w:val="002F01F4"/>
    <w:rsid w:val="002F0DA2"/>
    <w:rsid w:val="002F1549"/>
    <w:rsid w:val="002F244C"/>
    <w:rsid w:val="002F44BF"/>
    <w:rsid w:val="002F4757"/>
    <w:rsid w:val="002F7D1E"/>
    <w:rsid w:val="00302341"/>
    <w:rsid w:val="00302CAF"/>
    <w:rsid w:val="003035E1"/>
    <w:rsid w:val="0030457B"/>
    <w:rsid w:val="00304B6A"/>
    <w:rsid w:val="00304D70"/>
    <w:rsid w:val="003059A3"/>
    <w:rsid w:val="00305FC8"/>
    <w:rsid w:val="00306A9B"/>
    <w:rsid w:val="00306B4E"/>
    <w:rsid w:val="00310085"/>
    <w:rsid w:val="00311FF7"/>
    <w:rsid w:val="003122A7"/>
    <w:rsid w:val="00313C5A"/>
    <w:rsid w:val="00314063"/>
    <w:rsid w:val="003166D4"/>
    <w:rsid w:val="00316CBC"/>
    <w:rsid w:val="00317741"/>
    <w:rsid w:val="00320176"/>
    <w:rsid w:val="003201C7"/>
    <w:rsid w:val="00321EFC"/>
    <w:rsid w:val="00323A7D"/>
    <w:rsid w:val="00324322"/>
    <w:rsid w:val="00324A59"/>
    <w:rsid w:val="00326C0D"/>
    <w:rsid w:val="0032713C"/>
    <w:rsid w:val="00330674"/>
    <w:rsid w:val="00330F1C"/>
    <w:rsid w:val="0033160A"/>
    <w:rsid w:val="00332223"/>
    <w:rsid w:val="00332331"/>
    <w:rsid w:val="00333C73"/>
    <w:rsid w:val="00334727"/>
    <w:rsid w:val="00336B06"/>
    <w:rsid w:val="00337CB3"/>
    <w:rsid w:val="00341B7B"/>
    <w:rsid w:val="00343528"/>
    <w:rsid w:val="00344B28"/>
    <w:rsid w:val="00346254"/>
    <w:rsid w:val="003478F9"/>
    <w:rsid w:val="00350CC8"/>
    <w:rsid w:val="0035222A"/>
    <w:rsid w:val="00353798"/>
    <w:rsid w:val="003544FE"/>
    <w:rsid w:val="003559C7"/>
    <w:rsid w:val="00356513"/>
    <w:rsid w:val="003567E6"/>
    <w:rsid w:val="00357C66"/>
    <w:rsid w:val="003605CD"/>
    <w:rsid w:val="00362CCC"/>
    <w:rsid w:val="00365A6F"/>
    <w:rsid w:val="00367B54"/>
    <w:rsid w:val="0037142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48A9"/>
    <w:rsid w:val="0038667B"/>
    <w:rsid w:val="00387D03"/>
    <w:rsid w:val="0039032C"/>
    <w:rsid w:val="00390911"/>
    <w:rsid w:val="00390C73"/>
    <w:rsid w:val="003919EE"/>
    <w:rsid w:val="0039303B"/>
    <w:rsid w:val="003960C5"/>
    <w:rsid w:val="00396C89"/>
    <w:rsid w:val="0039789B"/>
    <w:rsid w:val="003A0037"/>
    <w:rsid w:val="003A014D"/>
    <w:rsid w:val="003A01C3"/>
    <w:rsid w:val="003A10C5"/>
    <w:rsid w:val="003A12F6"/>
    <w:rsid w:val="003A1910"/>
    <w:rsid w:val="003A1CB5"/>
    <w:rsid w:val="003A3539"/>
    <w:rsid w:val="003A5112"/>
    <w:rsid w:val="003A7638"/>
    <w:rsid w:val="003A7A10"/>
    <w:rsid w:val="003B162D"/>
    <w:rsid w:val="003B2937"/>
    <w:rsid w:val="003B2CA3"/>
    <w:rsid w:val="003B2D9D"/>
    <w:rsid w:val="003B36E8"/>
    <w:rsid w:val="003B7947"/>
    <w:rsid w:val="003C1555"/>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572B"/>
    <w:rsid w:val="003D68A1"/>
    <w:rsid w:val="003D6CC1"/>
    <w:rsid w:val="003E1BBD"/>
    <w:rsid w:val="003E1D32"/>
    <w:rsid w:val="003E2E52"/>
    <w:rsid w:val="003E36A6"/>
    <w:rsid w:val="003E3D4A"/>
    <w:rsid w:val="003E3F09"/>
    <w:rsid w:val="003E57BD"/>
    <w:rsid w:val="003E6B4E"/>
    <w:rsid w:val="003E7DBF"/>
    <w:rsid w:val="003F04B0"/>
    <w:rsid w:val="003F0EBC"/>
    <w:rsid w:val="003F1465"/>
    <w:rsid w:val="003F53E7"/>
    <w:rsid w:val="003F6FAC"/>
    <w:rsid w:val="003F77DE"/>
    <w:rsid w:val="00400BBE"/>
    <w:rsid w:val="00402E91"/>
    <w:rsid w:val="00402F26"/>
    <w:rsid w:val="004036B6"/>
    <w:rsid w:val="00404223"/>
    <w:rsid w:val="00404BEE"/>
    <w:rsid w:val="00405475"/>
    <w:rsid w:val="00407875"/>
    <w:rsid w:val="00407FC4"/>
    <w:rsid w:val="004111CB"/>
    <w:rsid w:val="00411483"/>
    <w:rsid w:val="00412A19"/>
    <w:rsid w:val="00413DEA"/>
    <w:rsid w:val="00414336"/>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652"/>
    <w:rsid w:val="00466471"/>
    <w:rsid w:val="0046676F"/>
    <w:rsid w:val="004668B7"/>
    <w:rsid w:val="00467E0E"/>
    <w:rsid w:val="00471738"/>
    <w:rsid w:val="00471B16"/>
    <w:rsid w:val="0047534D"/>
    <w:rsid w:val="00476291"/>
    <w:rsid w:val="00476B33"/>
    <w:rsid w:val="00477C7A"/>
    <w:rsid w:val="00477D61"/>
    <w:rsid w:val="004804B7"/>
    <w:rsid w:val="004807F8"/>
    <w:rsid w:val="00482474"/>
    <w:rsid w:val="0048271A"/>
    <w:rsid w:val="00483111"/>
    <w:rsid w:val="00483D75"/>
    <w:rsid w:val="00483E18"/>
    <w:rsid w:val="00485794"/>
    <w:rsid w:val="00486F31"/>
    <w:rsid w:val="0048776A"/>
    <w:rsid w:val="00490885"/>
    <w:rsid w:val="0049124F"/>
    <w:rsid w:val="00491F50"/>
    <w:rsid w:val="00493BF7"/>
    <w:rsid w:val="00494AE3"/>
    <w:rsid w:val="00495086"/>
    <w:rsid w:val="004962EE"/>
    <w:rsid w:val="00496CFB"/>
    <w:rsid w:val="004A24C4"/>
    <w:rsid w:val="004A2CBE"/>
    <w:rsid w:val="004A2FE9"/>
    <w:rsid w:val="004A3EA0"/>
    <w:rsid w:val="004A3EC0"/>
    <w:rsid w:val="004A484E"/>
    <w:rsid w:val="004A4D34"/>
    <w:rsid w:val="004A593F"/>
    <w:rsid w:val="004A7C37"/>
    <w:rsid w:val="004B014A"/>
    <w:rsid w:val="004B0854"/>
    <w:rsid w:val="004B399D"/>
    <w:rsid w:val="004B3C59"/>
    <w:rsid w:val="004B3F6A"/>
    <w:rsid w:val="004B4971"/>
    <w:rsid w:val="004C031C"/>
    <w:rsid w:val="004C03E0"/>
    <w:rsid w:val="004C129E"/>
    <w:rsid w:val="004C184F"/>
    <w:rsid w:val="004C19EB"/>
    <w:rsid w:val="004C2B95"/>
    <w:rsid w:val="004C53AE"/>
    <w:rsid w:val="004D1364"/>
    <w:rsid w:val="004D1733"/>
    <w:rsid w:val="004D253E"/>
    <w:rsid w:val="004D2B09"/>
    <w:rsid w:val="004D326E"/>
    <w:rsid w:val="004D3490"/>
    <w:rsid w:val="004D3543"/>
    <w:rsid w:val="004D3609"/>
    <w:rsid w:val="004D374D"/>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55B6"/>
    <w:rsid w:val="00506C75"/>
    <w:rsid w:val="00507321"/>
    <w:rsid w:val="00511FAA"/>
    <w:rsid w:val="00513751"/>
    <w:rsid w:val="005138FA"/>
    <w:rsid w:val="005163F9"/>
    <w:rsid w:val="00516807"/>
    <w:rsid w:val="00516D38"/>
    <w:rsid w:val="0051745C"/>
    <w:rsid w:val="0051794A"/>
    <w:rsid w:val="0052021D"/>
    <w:rsid w:val="00520776"/>
    <w:rsid w:val="00522F01"/>
    <w:rsid w:val="00524786"/>
    <w:rsid w:val="0052492A"/>
    <w:rsid w:val="00524FF5"/>
    <w:rsid w:val="00524FF7"/>
    <w:rsid w:val="0052535C"/>
    <w:rsid w:val="00525B07"/>
    <w:rsid w:val="00526C1A"/>
    <w:rsid w:val="00526F8C"/>
    <w:rsid w:val="00527AF4"/>
    <w:rsid w:val="005307C8"/>
    <w:rsid w:val="00533039"/>
    <w:rsid w:val="00533367"/>
    <w:rsid w:val="0053450A"/>
    <w:rsid w:val="00537A03"/>
    <w:rsid w:val="00541A3D"/>
    <w:rsid w:val="005421EE"/>
    <w:rsid w:val="00542998"/>
    <w:rsid w:val="005454BC"/>
    <w:rsid w:val="005459EC"/>
    <w:rsid w:val="00550F10"/>
    <w:rsid w:val="00551093"/>
    <w:rsid w:val="005515F8"/>
    <w:rsid w:val="00552108"/>
    <w:rsid w:val="00552153"/>
    <w:rsid w:val="00552EDE"/>
    <w:rsid w:val="005533D8"/>
    <w:rsid w:val="00553FD7"/>
    <w:rsid w:val="0055460A"/>
    <w:rsid w:val="00555077"/>
    <w:rsid w:val="005556FF"/>
    <w:rsid w:val="00556AE0"/>
    <w:rsid w:val="00560694"/>
    <w:rsid w:val="005608E5"/>
    <w:rsid w:val="005610FF"/>
    <w:rsid w:val="005611A4"/>
    <w:rsid w:val="00562834"/>
    <w:rsid w:val="0056286E"/>
    <w:rsid w:val="0056335C"/>
    <w:rsid w:val="00567777"/>
    <w:rsid w:val="005714ED"/>
    <w:rsid w:val="005715BB"/>
    <w:rsid w:val="00572A58"/>
    <w:rsid w:val="00575DC2"/>
    <w:rsid w:val="00575FE9"/>
    <w:rsid w:val="005777CB"/>
    <w:rsid w:val="00577837"/>
    <w:rsid w:val="00581C69"/>
    <w:rsid w:val="005825A2"/>
    <w:rsid w:val="00582D87"/>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9BD"/>
    <w:rsid w:val="005B3F0F"/>
    <w:rsid w:val="005B4B44"/>
    <w:rsid w:val="005B4F26"/>
    <w:rsid w:val="005B5B66"/>
    <w:rsid w:val="005B6782"/>
    <w:rsid w:val="005B69DF"/>
    <w:rsid w:val="005B71AD"/>
    <w:rsid w:val="005C0CF8"/>
    <w:rsid w:val="005C3804"/>
    <w:rsid w:val="005C3D0C"/>
    <w:rsid w:val="005C526C"/>
    <w:rsid w:val="005C5B9E"/>
    <w:rsid w:val="005C7EB7"/>
    <w:rsid w:val="005D0468"/>
    <w:rsid w:val="005D118B"/>
    <w:rsid w:val="005D12FB"/>
    <w:rsid w:val="005D29D9"/>
    <w:rsid w:val="005D3223"/>
    <w:rsid w:val="005D5F51"/>
    <w:rsid w:val="005D6705"/>
    <w:rsid w:val="005E1931"/>
    <w:rsid w:val="005E3DAF"/>
    <w:rsid w:val="005E49AE"/>
    <w:rsid w:val="005E5FA4"/>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5792C"/>
    <w:rsid w:val="00661A82"/>
    <w:rsid w:val="00661C46"/>
    <w:rsid w:val="00664B78"/>
    <w:rsid w:val="00664BD7"/>
    <w:rsid w:val="00665050"/>
    <w:rsid w:val="006656C4"/>
    <w:rsid w:val="006662D1"/>
    <w:rsid w:val="00666529"/>
    <w:rsid w:val="006671B8"/>
    <w:rsid w:val="00667204"/>
    <w:rsid w:val="006702AB"/>
    <w:rsid w:val="006708EE"/>
    <w:rsid w:val="00670B9B"/>
    <w:rsid w:val="006710C3"/>
    <w:rsid w:val="00672572"/>
    <w:rsid w:val="006729E3"/>
    <w:rsid w:val="006743F0"/>
    <w:rsid w:val="00676352"/>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9DC"/>
    <w:rsid w:val="00693D9C"/>
    <w:rsid w:val="0069424A"/>
    <w:rsid w:val="00694EE4"/>
    <w:rsid w:val="006A1249"/>
    <w:rsid w:val="006A361F"/>
    <w:rsid w:val="006A48B0"/>
    <w:rsid w:val="006A4AA4"/>
    <w:rsid w:val="006B06F7"/>
    <w:rsid w:val="006B274B"/>
    <w:rsid w:val="006B37EE"/>
    <w:rsid w:val="006B3C59"/>
    <w:rsid w:val="006B4EBC"/>
    <w:rsid w:val="006B5AF0"/>
    <w:rsid w:val="006B7BEC"/>
    <w:rsid w:val="006B7C00"/>
    <w:rsid w:val="006C363E"/>
    <w:rsid w:val="006C4B3F"/>
    <w:rsid w:val="006C7160"/>
    <w:rsid w:val="006C7E2C"/>
    <w:rsid w:val="006D168E"/>
    <w:rsid w:val="006D20A5"/>
    <w:rsid w:val="006D39AE"/>
    <w:rsid w:val="006D3AB4"/>
    <w:rsid w:val="006D3DE7"/>
    <w:rsid w:val="006D4D40"/>
    <w:rsid w:val="006D5662"/>
    <w:rsid w:val="006D688E"/>
    <w:rsid w:val="006E029A"/>
    <w:rsid w:val="006E0A24"/>
    <w:rsid w:val="006E2217"/>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71DE"/>
    <w:rsid w:val="0071050E"/>
    <w:rsid w:val="00714B99"/>
    <w:rsid w:val="00714F5D"/>
    <w:rsid w:val="00716D19"/>
    <w:rsid w:val="00717274"/>
    <w:rsid w:val="00717AD1"/>
    <w:rsid w:val="00717C53"/>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635"/>
    <w:rsid w:val="00746F0B"/>
    <w:rsid w:val="00747CE8"/>
    <w:rsid w:val="0075197D"/>
    <w:rsid w:val="00752BB1"/>
    <w:rsid w:val="00753247"/>
    <w:rsid w:val="0075341D"/>
    <w:rsid w:val="00755675"/>
    <w:rsid w:val="00757F78"/>
    <w:rsid w:val="00760CF7"/>
    <w:rsid w:val="00761C2D"/>
    <w:rsid w:val="00761CD3"/>
    <w:rsid w:val="0076227E"/>
    <w:rsid w:val="00762CA1"/>
    <w:rsid w:val="00763E24"/>
    <w:rsid w:val="0076443C"/>
    <w:rsid w:val="00764D30"/>
    <w:rsid w:val="00765AD3"/>
    <w:rsid w:val="00770967"/>
    <w:rsid w:val="0077268A"/>
    <w:rsid w:val="007745B6"/>
    <w:rsid w:val="00774A5C"/>
    <w:rsid w:val="00774FBA"/>
    <w:rsid w:val="007751BC"/>
    <w:rsid w:val="00776046"/>
    <w:rsid w:val="00776FDA"/>
    <w:rsid w:val="0077790A"/>
    <w:rsid w:val="00777984"/>
    <w:rsid w:val="00780368"/>
    <w:rsid w:val="0078114F"/>
    <w:rsid w:val="00781D80"/>
    <w:rsid w:val="00791903"/>
    <w:rsid w:val="00792BB0"/>
    <w:rsid w:val="0079359E"/>
    <w:rsid w:val="0079467A"/>
    <w:rsid w:val="007946DA"/>
    <w:rsid w:val="007947EF"/>
    <w:rsid w:val="00796155"/>
    <w:rsid w:val="00797D02"/>
    <w:rsid w:val="007A0C56"/>
    <w:rsid w:val="007A14B9"/>
    <w:rsid w:val="007A2905"/>
    <w:rsid w:val="007A5349"/>
    <w:rsid w:val="007A6B82"/>
    <w:rsid w:val="007A7F60"/>
    <w:rsid w:val="007B2A18"/>
    <w:rsid w:val="007B68A5"/>
    <w:rsid w:val="007B6D59"/>
    <w:rsid w:val="007B6DBE"/>
    <w:rsid w:val="007B70B0"/>
    <w:rsid w:val="007C138F"/>
    <w:rsid w:val="007C1D65"/>
    <w:rsid w:val="007C2D09"/>
    <w:rsid w:val="007C4064"/>
    <w:rsid w:val="007C4403"/>
    <w:rsid w:val="007C55BA"/>
    <w:rsid w:val="007C7544"/>
    <w:rsid w:val="007C77B1"/>
    <w:rsid w:val="007D3532"/>
    <w:rsid w:val="007D50D0"/>
    <w:rsid w:val="007D53B3"/>
    <w:rsid w:val="007D53FE"/>
    <w:rsid w:val="007D593F"/>
    <w:rsid w:val="007D6242"/>
    <w:rsid w:val="007D6A37"/>
    <w:rsid w:val="007E10F0"/>
    <w:rsid w:val="007E1F49"/>
    <w:rsid w:val="007E2143"/>
    <w:rsid w:val="007E3C94"/>
    <w:rsid w:val="007E420D"/>
    <w:rsid w:val="007E46E4"/>
    <w:rsid w:val="007E5B73"/>
    <w:rsid w:val="007E6BC3"/>
    <w:rsid w:val="007E75E0"/>
    <w:rsid w:val="007F105B"/>
    <w:rsid w:val="007F11F3"/>
    <w:rsid w:val="007F14F8"/>
    <w:rsid w:val="007F1836"/>
    <w:rsid w:val="007F1E8C"/>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30E4"/>
    <w:rsid w:val="00825CDB"/>
    <w:rsid w:val="008264BD"/>
    <w:rsid w:val="00826713"/>
    <w:rsid w:val="00826BAB"/>
    <w:rsid w:val="0082775E"/>
    <w:rsid w:val="00830326"/>
    <w:rsid w:val="00830AC4"/>
    <w:rsid w:val="0083145F"/>
    <w:rsid w:val="0083261F"/>
    <w:rsid w:val="008339C5"/>
    <w:rsid w:val="0083491D"/>
    <w:rsid w:val="00835807"/>
    <w:rsid w:val="0083595C"/>
    <w:rsid w:val="00836554"/>
    <w:rsid w:val="008378FF"/>
    <w:rsid w:val="00837C1F"/>
    <w:rsid w:val="0084008B"/>
    <w:rsid w:val="00841CD3"/>
    <w:rsid w:val="008436D3"/>
    <w:rsid w:val="00845E4A"/>
    <w:rsid w:val="00846385"/>
    <w:rsid w:val="00846BA9"/>
    <w:rsid w:val="0084769E"/>
    <w:rsid w:val="00850737"/>
    <w:rsid w:val="00851B16"/>
    <w:rsid w:val="00852452"/>
    <w:rsid w:val="008546AE"/>
    <w:rsid w:val="008568B5"/>
    <w:rsid w:val="00857476"/>
    <w:rsid w:val="00862A0E"/>
    <w:rsid w:val="00864ACD"/>
    <w:rsid w:val="00864DB3"/>
    <w:rsid w:val="008650A5"/>
    <w:rsid w:val="00866D40"/>
    <w:rsid w:val="00873784"/>
    <w:rsid w:val="00874347"/>
    <w:rsid w:val="00876B84"/>
    <w:rsid w:val="00877042"/>
    <w:rsid w:val="008770F6"/>
    <w:rsid w:val="008774A4"/>
    <w:rsid w:val="00883DCE"/>
    <w:rsid w:val="00884E6A"/>
    <w:rsid w:val="00885203"/>
    <w:rsid w:val="00885950"/>
    <w:rsid w:val="00887EA8"/>
    <w:rsid w:val="0089033B"/>
    <w:rsid w:val="00891760"/>
    <w:rsid w:val="008932EF"/>
    <w:rsid w:val="00895235"/>
    <w:rsid w:val="008A02CA"/>
    <w:rsid w:val="008A02CF"/>
    <w:rsid w:val="008A0730"/>
    <w:rsid w:val="008A6363"/>
    <w:rsid w:val="008A714D"/>
    <w:rsid w:val="008A7ADB"/>
    <w:rsid w:val="008B0D5F"/>
    <w:rsid w:val="008B1D78"/>
    <w:rsid w:val="008B2417"/>
    <w:rsid w:val="008B2E68"/>
    <w:rsid w:val="008B436F"/>
    <w:rsid w:val="008B4586"/>
    <w:rsid w:val="008B4C43"/>
    <w:rsid w:val="008B4EAD"/>
    <w:rsid w:val="008B5016"/>
    <w:rsid w:val="008B5A30"/>
    <w:rsid w:val="008B7F6C"/>
    <w:rsid w:val="008C0536"/>
    <w:rsid w:val="008C4469"/>
    <w:rsid w:val="008C4548"/>
    <w:rsid w:val="008C65A5"/>
    <w:rsid w:val="008C6749"/>
    <w:rsid w:val="008D1100"/>
    <w:rsid w:val="008D116F"/>
    <w:rsid w:val="008D137C"/>
    <w:rsid w:val="008D1516"/>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0B83"/>
    <w:rsid w:val="00901FA6"/>
    <w:rsid w:val="00904A1F"/>
    <w:rsid w:val="0090566F"/>
    <w:rsid w:val="00905C4D"/>
    <w:rsid w:val="00906843"/>
    <w:rsid w:val="00906DE6"/>
    <w:rsid w:val="009110B6"/>
    <w:rsid w:val="00912383"/>
    <w:rsid w:val="00912588"/>
    <w:rsid w:val="0091316F"/>
    <w:rsid w:val="009134F9"/>
    <w:rsid w:val="00914CC1"/>
    <w:rsid w:val="0091645D"/>
    <w:rsid w:val="009179E9"/>
    <w:rsid w:val="009209DE"/>
    <w:rsid w:val="00920CE6"/>
    <w:rsid w:val="00921B3B"/>
    <w:rsid w:val="00921BAF"/>
    <w:rsid w:val="00923D1D"/>
    <w:rsid w:val="00923D3E"/>
    <w:rsid w:val="00924CF3"/>
    <w:rsid w:val="0092514A"/>
    <w:rsid w:val="00925293"/>
    <w:rsid w:val="00927148"/>
    <w:rsid w:val="00927166"/>
    <w:rsid w:val="00930A83"/>
    <w:rsid w:val="00930BC2"/>
    <w:rsid w:val="00933294"/>
    <w:rsid w:val="0093337B"/>
    <w:rsid w:val="009337C3"/>
    <w:rsid w:val="009342A0"/>
    <w:rsid w:val="00936911"/>
    <w:rsid w:val="00936BE4"/>
    <w:rsid w:val="00936CA8"/>
    <w:rsid w:val="00940C85"/>
    <w:rsid w:val="0094162A"/>
    <w:rsid w:val="009424F4"/>
    <w:rsid w:val="00942869"/>
    <w:rsid w:val="00942F81"/>
    <w:rsid w:val="009456C0"/>
    <w:rsid w:val="00945A45"/>
    <w:rsid w:val="00946534"/>
    <w:rsid w:val="00946B84"/>
    <w:rsid w:val="0094780F"/>
    <w:rsid w:val="00950E5F"/>
    <w:rsid w:val="00951ECF"/>
    <w:rsid w:val="00952381"/>
    <w:rsid w:val="0095281A"/>
    <w:rsid w:val="00952D77"/>
    <w:rsid w:val="00953054"/>
    <w:rsid w:val="009530D9"/>
    <w:rsid w:val="009533A7"/>
    <w:rsid w:val="0095503B"/>
    <w:rsid w:val="009615B4"/>
    <w:rsid w:val="009622C8"/>
    <w:rsid w:val="00962CFA"/>
    <w:rsid w:val="00964D1D"/>
    <w:rsid w:val="00965127"/>
    <w:rsid w:val="00965128"/>
    <w:rsid w:val="00966871"/>
    <w:rsid w:val="00972524"/>
    <w:rsid w:val="009726E6"/>
    <w:rsid w:val="0097477D"/>
    <w:rsid w:val="0097597A"/>
    <w:rsid w:val="00980CD4"/>
    <w:rsid w:val="00981474"/>
    <w:rsid w:val="00982913"/>
    <w:rsid w:val="00982BA9"/>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02C"/>
    <w:rsid w:val="009C0E0A"/>
    <w:rsid w:val="009C1F65"/>
    <w:rsid w:val="009C268C"/>
    <w:rsid w:val="009C2A7E"/>
    <w:rsid w:val="009C2C98"/>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599"/>
    <w:rsid w:val="009E2D46"/>
    <w:rsid w:val="009E4371"/>
    <w:rsid w:val="009E4E7D"/>
    <w:rsid w:val="009E6DEE"/>
    <w:rsid w:val="009E72A1"/>
    <w:rsid w:val="009F1564"/>
    <w:rsid w:val="009F1759"/>
    <w:rsid w:val="009F1F6B"/>
    <w:rsid w:val="009F2392"/>
    <w:rsid w:val="009F2CC8"/>
    <w:rsid w:val="009F4161"/>
    <w:rsid w:val="009F458E"/>
    <w:rsid w:val="009F5101"/>
    <w:rsid w:val="009F78C6"/>
    <w:rsid w:val="00A00332"/>
    <w:rsid w:val="00A0085A"/>
    <w:rsid w:val="00A0107A"/>
    <w:rsid w:val="00A02C01"/>
    <w:rsid w:val="00A03887"/>
    <w:rsid w:val="00A03C35"/>
    <w:rsid w:val="00A03E58"/>
    <w:rsid w:val="00A0552D"/>
    <w:rsid w:val="00A05CD9"/>
    <w:rsid w:val="00A06B3C"/>
    <w:rsid w:val="00A105BC"/>
    <w:rsid w:val="00A1095D"/>
    <w:rsid w:val="00A15BD7"/>
    <w:rsid w:val="00A17249"/>
    <w:rsid w:val="00A20617"/>
    <w:rsid w:val="00A22500"/>
    <w:rsid w:val="00A237D2"/>
    <w:rsid w:val="00A2446D"/>
    <w:rsid w:val="00A24710"/>
    <w:rsid w:val="00A24E2C"/>
    <w:rsid w:val="00A25730"/>
    <w:rsid w:val="00A26192"/>
    <w:rsid w:val="00A27A49"/>
    <w:rsid w:val="00A27FB8"/>
    <w:rsid w:val="00A30038"/>
    <w:rsid w:val="00A31694"/>
    <w:rsid w:val="00A32927"/>
    <w:rsid w:val="00A32A73"/>
    <w:rsid w:val="00A33066"/>
    <w:rsid w:val="00A34C1B"/>
    <w:rsid w:val="00A3547F"/>
    <w:rsid w:val="00A379F5"/>
    <w:rsid w:val="00A37A0C"/>
    <w:rsid w:val="00A40339"/>
    <w:rsid w:val="00A40553"/>
    <w:rsid w:val="00A429F3"/>
    <w:rsid w:val="00A44095"/>
    <w:rsid w:val="00A44177"/>
    <w:rsid w:val="00A451EA"/>
    <w:rsid w:val="00A47E10"/>
    <w:rsid w:val="00A5067F"/>
    <w:rsid w:val="00A50687"/>
    <w:rsid w:val="00A52CE0"/>
    <w:rsid w:val="00A53054"/>
    <w:rsid w:val="00A56419"/>
    <w:rsid w:val="00A57C04"/>
    <w:rsid w:val="00A57DE7"/>
    <w:rsid w:val="00A617E0"/>
    <w:rsid w:val="00A61D65"/>
    <w:rsid w:val="00A6483A"/>
    <w:rsid w:val="00A64C2B"/>
    <w:rsid w:val="00A658AB"/>
    <w:rsid w:val="00A66E01"/>
    <w:rsid w:val="00A673C4"/>
    <w:rsid w:val="00A677E9"/>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A77"/>
    <w:rsid w:val="00A94F5F"/>
    <w:rsid w:val="00A9506C"/>
    <w:rsid w:val="00A96A55"/>
    <w:rsid w:val="00A96C5A"/>
    <w:rsid w:val="00AA1810"/>
    <w:rsid w:val="00AA1C92"/>
    <w:rsid w:val="00AA28A7"/>
    <w:rsid w:val="00AA3A90"/>
    <w:rsid w:val="00AA5ADB"/>
    <w:rsid w:val="00AA5DA0"/>
    <w:rsid w:val="00AA7C32"/>
    <w:rsid w:val="00AB091F"/>
    <w:rsid w:val="00AB1337"/>
    <w:rsid w:val="00AB18E9"/>
    <w:rsid w:val="00AB191D"/>
    <w:rsid w:val="00AB1D1C"/>
    <w:rsid w:val="00AB4140"/>
    <w:rsid w:val="00AB49F9"/>
    <w:rsid w:val="00AB53F3"/>
    <w:rsid w:val="00AB655E"/>
    <w:rsid w:val="00AB7BC6"/>
    <w:rsid w:val="00AB7EC0"/>
    <w:rsid w:val="00AC077E"/>
    <w:rsid w:val="00AC085F"/>
    <w:rsid w:val="00AC19DB"/>
    <w:rsid w:val="00AC249B"/>
    <w:rsid w:val="00AC24DE"/>
    <w:rsid w:val="00AD24F5"/>
    <w:rsid w:val="00AD29D2"/>
    <w:rsid w:val="00AD4722"/>
    <w:rsid w:val="00AD509E"/>
    <w:rsid w:val="00AD6B26"/>
    <w:rsid w:val="00AD6F1F"/>
    <w:rsid w:val="00AD775B"/>
    <w:rsid w:val="00AD7845"/>
    <w:rsid w:val="00AE1237"/>
    <w:rsid w:val="00AE15D4"/>
    <w:rsid w:val="00AE248A"/>
    <w:rsid w:val="00AE25CD"/>
    <w:rsid w:val="00AE3B83"/>
    <w:rsid w:val="00AE489B"/>
    <w:rsid w:val="00AE73B8"/>
    <w:rsid w:val="00AE776E"/>
    <w:rsid w:val="00AF0A4F"/>
    <w:rsid w:val="00AF0BD8"/>
    <w:rsid w:val="00AF2A6F"/>
    <w:rsid w:val="00AF2E58"/>
    <w:rsid w:val="00AF4BDA"/>
    <w:rsid w:val="00AF6A45"/>
    <w:rsid w:val="00AF6D6E"/>
    <w:rsid w:val="00B00A11"/>
    <w:rsid w:val="00B00E69"/>
    <w:rsid w:val="00B01013"/>
    <w:rsid w:val="00B0135D"/>
    <w:rsid w:val="00B01EDB"/>
    <w:rsid w:val="00B02830"/>
    <w:rsid w:val="00B03072"/>
    <w:rsid w:val="00B04722"/>
    <w:rsid w:val="00B0659D"/>
    <w:rsid w:val="00B06C16"/>
    <w:rsid w:val="00B07952"/>
    <w:rsid w:val="00B07FB5"/>
    <w:rsid w:val="00B10A96"/>
    <w:rsid w:val="00B11FA2"/>
    <w:rsid w:val="00B12CFC"/>
    <w:rsid w:val="00B14CE1"/>
    <w:rsid w:val="00B14ECB"/>
    <w:rsid w:val="00B157F2"/>
    <w:rsid w:val="00B173E5"/>
    <w:rsid w:val="00B22327"/>
    <w:rsid w:val="00B237D6"/>
    <w:rsid w:val="00B24034"/>
    <w:rsid w:val="00B24E33"/>
    <w:rsid w:val="00B2600C"/>
    <w:rsid w:val="00B26941"/>
    <w:rsid w:val="00B32B65"/>
    <w:rsid w:val="00B35749"/>
    <w:rsid w:val="00B36C4C"/>
    <w:rsid w:val="00B3765F"/>
    <w:rsid w:val="00B3779D"/>
    <w:rsid w:val="00B37C59"/>
    <w:rsid w:val="00B4089C"/>
    <w:rsid w:val="00B414EA"/>
    <w:rsid w:val="00B41516"/>
    <w:rsid w:val="00B4190A"/>
    <w:rsid w:val="00B42034"/>
    <w:rsid w:val="00B42C88"/>
    <w:rsid w:val="00B4368D"/>
    <w:rsid w:val="00B44482"/>
    <w:rsid w:val="00B44BE8"/>
    <w:rsid w:val="00B4500F"/>
    <w:rsid w:val="00B46A7A"/>
    <w:rsid w:val="00B47BBD"/>
    <w:rsid w:val="00B50F38"/>
    <w:rsid w:val="00B5381F"/>
    <w:rsid w:val="00B53B44"/>
    <w:rsid w:val="00B54535"/>
    <w:rsid w:val="00B54BE8"/>
    <w:rsid w:val="00B576D3"/>
    <w:rsid w:val="00B57A2D"/>
    <w:rsid w:val="00B61857"/>
    <w:rsid w:val="00B61A55"/>
    <w:rsid w:val="00B62B31"/>
    <w:rsid w:val="00B62FE6"/>
    <w:rsid w:val="00B647A1"/>
    <w:rsid w:val="00B64962"/>
    <w:rsid w:val="00B64F8A"/>
    <w:rsid w:val="00B65055"/>
    <w:rsid w:val="00B706DD"/>
    <w:rsid w:val="00B72394"/>
    <w:rsid w:val="00B72851"/>
    <w:rsid w:val="00B72921"/>
    <w:rsid w:val="00B753BB"/>
    <w:rsid w:val="00B75648"/>
    <w:rsid w:val="00B75BF3"/>
    <w:rsid w:val="00B75F16"/>
    <w:rsid w:val="00B76F5E"/>
    <w:rsid w:val="00B817CE"/>
    <w:rsid w:val="00B81F4E"/>
    <w:rsid w:val="00B83C1C"/>
    <w:rsid w:val="00B860B5"/>
    <w:rsid w:val="00B870EA"/>
    <w:rsid w:val="00B87CFD"/>
    <w:rsid w:val="00B90535"/>
    <w:rsid w:val="00B91F82"/>
    <w:rsid w:val="00B92190"/>
    <w:rsid w:val="00B923B2"/>
    <w:rsid w:val="00B925DF"/>
    <w:rsid w:val="00B927D9"/>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EFC"/>
    <w:rsid w:val="00BC1019"/>
    <w:rsid w:val="00BC1E3F"/>
    <w:rsid w:val="00BC2F45"/>
    <w:rsid w:val="00BC3769"/>
    <w:rsid w:val="00BC3CA5"/>
    <w:rsid w:val="00BC42BB"/>
    <w:rsid w:val="00BC55B2"/>
    <w:rsid w:val="00BC6407"/>
    <w:rsid w:val="00BD0A23"/>
    <w:rsid w:val="00BD1AEE"/>
    <w:rsid w:val="00BD2028"/>
    <w:rsid w:val="00BD5164"/>
    <w:rsid w:val="00BD580E"/>
    <w:rsid w:val="00BD6D19"/>
    <w:rsid w:val="00BD6E55"/>
    <w:rsid w:val="00BE02EA"/>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629B"/>
    <w:rsid w:val="00C06DA4"/>
    <w:rsid w:val="00C07E46"/>
    <w:rsid w:val="00C10554"/>
    <w:rsid w:val="00C1075B"/>
    <w:rsid w:val="00C13CAD"/>
    <w:rsid w:val="00C143EC"/>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11C4"/>
    <w:rsid w:val="00C345F8"/>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02D8"/>
    <w:rsid w:val="00C51044"/>
    <w:rsid w:val="00C54A0F"/>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500A"/>
    <w:rsid w:val="00C76306"/>
    <w:rsid w:val="00C770F3"/>
    <w:rsid w:val="00C80F81"/>
    <w:rsid w:val="00C81761"/>
    <w:rsid w:val="00C81DAA"/>
    <w:rsid w:val="00C828A1"/>
    <w:rsid w:val="00C86220"/>
    <w:rsid w:val="00C87089"/>
    <w:rsid w:val="00C87EF4"/>
    <w:rsid w:val="00C9160A"/>
    <w:rsid w:val="00C95755"/>
    <w:rsid w:val="00C957AA"/>
    <w:rsid w:val="00CA01DE"/>
    <w:rsid w:val="00CA436F"/>
    <w:rsid w:val="00CA4574"/>
    <w:rsid w:val="00CA46D6"/>
    <w:rsid w:val="00CA5573"/>
    <w:rsid w:val="00CA6212"/>
    <w:rsid w:val="00CA6A76"/>
    <w:rsid w:val="00CB11B9"/>
    <w:rsid w:val="00CB14AC"/>
    <w:rsid w:val="00CB1637"/>
    <w:rsid w:val="00CB17FA"/>
    <w:rsid w:val="00CB189B"/>
    <w:rsid w:val="00CB25B4"/>
    <w:rsid w:val="00CB2BB0"/>
    <w:rsid w:val="00CB4089"/>
    <w:rsid w:val="00CB5DF5"/>
    <w:rsid w:val="00CB6E31"/>
    <w:rsid w:val="00CB75FD"/>
    <w:rsid w:val="00CB7B2F"/>
    <w:rsid w:val="00CB7F21"/>
    <w:rsid w:val="00CC1A09"/>
    <w:rsid w:val="00CC1A15"/>
    <w:rsid w:val="00CC1A8F"/>
    <w:rsid w:val="00CC21EF"/>
    <w:rsid w:val="00CC3DF7"/>
    <w:rsid w:val="00CC6E48"/>
    <w:rsid w:val="00CD06CC"/>
    <w:rsid w:val="00CD0750"/>
    <w:rsid w:val="00CD0772"/>
    <w:rsid w:val="00CD1D0D"/>
    <w:rsid w:val="00CD2684"/>
    <w:rsid w:val="00CD4262"/>
    <w:rsid w:val="00CD5AD4"/>
    <w:rsid w:val="00CD6A1B"/>
    <w:rsid w:val="00CD751F"/>
    <w:rsid w:val="00CE0408"/>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D68"/>
    <w:rsid w:val="00CF7DE7"/>
    <w:rsid w:val="00D0028B"/>
    <w:rsid w:val="00D00492"/>
    <w:rsid w:val="00D00D5C"/>
    <w:rsid w:val="00D02A03"/>
    <w:rsid w:val="00D02A23"/>
    <w:rsid w:val="00D03786"/>
    <w:rsid w:val="00D05076"/>
    <w:rsid w:val="00D060AE"/>
    <w:rsid w:val="00D06184"/>
    <w:rsid w:val="00D061B3"/>
    <w:rsid w:val="00D066C6"/>
    <w:rsid w:val="00D06B11"/>
    <w:rsid w:val="00D11958"/>
    <w:rsid w:val="00D11C89"/>
    <w:rsid w:val="00D11E7C"/>
    <w:rsid w:val="00D124FE"/>
    <w:rsid w:val="00D1403A"/>
    <w:rsid w:val="00D14F43"/>
    <w:rsid w:val="00D201C9"/>
    <w:rsid w:val="00D20E23"/>
    <w:rsid w:val="00D221E6"/>
    <w:rsid w:val="00D22D59"/>
    <w:rsid w:val="00D23250"/>
    <w:rsid w:val="00D23DE6"/>
    <w:rsid w:val="00D24FEF"/>
    <w:rsid w:val="00D27745"/>
    <w:rsid w:val="00D34988"/>
    <w:rsid w:val="00D34FB4"/>
    <w:rsid w:val="00D35852"/>
    <w:rsid w:val="00D36BCE"/>
    <w:rsid w:val="00D37689"/>
    <w:rsid w:val="00D376C5"/>
    <w:rsid w:val="00D4021A"/>
    <w:rsid w:val="00D40BA8"/>
    <w:rsid w:val="00D40BE3"/>
    <w:rsid w:val="00D4166F"/>
    <w:rsid w:val="00D43F4A"/>
    <w:rsid w:val="00D44E8C"/>
    <w:rsid w:val="00D461FC"/>
    <w:rsid w:val="00D46D79"/>
    <w:rsid w:val="00D50D71"/>
    <w:rsid w:val="00D517A8"/>
    <w:rsid w:val="00D53228"/>
    <w:rsid w:val="00D54C21"/>
    <w:rsid w:val="00D54E4A"/>
    <w:rsid w:val="00D57B93"/>
    <w:rsid w:val="00D57EE3"/>
    <w:rsid w:val="00D61922"/>
    <w:rsid w:val="00D61E4F"/>
    <w:rsid w:val="00D6223C"/>
    <w:rsid w:val="00D63ED7"/>
    <w:rsid w:val="00D6483B"/>
    <w:rsid w:val="00D64CC1"/>
    <w:rsid w:val="00D6650E"/>
    <w:rsid w:val="00D70515"/>
    <w:rsid w:val="00D71350"/>
    <w:rsid w:val="00D7158E"/>
    <w:rsid w:val="00D71CDE"/>
    <w:rsid w:val="00D76EDD"/>
    <w:rsid w:val="00D80D52"/>
    <w:rsid w:val="00D80EAD"/>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4DC2"/>
    <w:rsid w:val="00DA72C5"/>
    <w:rsid w:val="00DB10DA"/>
    <w:rsid w:val="00DB1A6B"/>
    <w:rsid w:val="00DB23F8"/>
    <w:rsid w:val="00DB2766"/>
    <w:rsid w:val="00DB33E2"/>
    <w:rsid w:val="00DB3522"/>
    <w:rsid w:val="00DB636E"/>
    <w:rsid w:val="00DB6F31"/>
    <w:rsid w:val="00DC02E9"/>
    <w:rsid w:val="00DC1A4D"/>
    <w:rsid w:val="00DC2B4C"/>
    <w:rsid w:val="00DC301D"/>
    <w:rsid w:val="00DD03CA"/>
    <w:rsid w:val="00DD15D3"/>
    <w:rsid w:val="00DD21D0"/>
    <w:rsid w:val="00DD2881"/>
    <w:rsid w:val="00DD2AB2"/>
    <w:rsid w:val="00DD5B0D"/>
    <w:rsid w:val="00DD5E23"/>
    <w:rsid w:val="00DD6EF4"/>
    <w:rsid w:val="00DE103B"/>
    <w:rsid w:val="00DE1DF5"/>
    <w:rsid w:val="00DE20AA"/>
    <w:rsid w:val="00DE3497"/>
    <w:rsid w:val="00DE3CDE"/>
    <w:rsid w:val="00DE6EE4"/>
    <w:rsid w:val="00DE6F1D"/>
    <w:rsid w:val="00DE76AD"/>
    <w:rsid w:val="00DF0CDB"/>
    <w:rsid w:val="00DF263A"/>
    <w:rsid w:val="00DF61F8"/>
    <w:rsid w:val="00DF6358"/>
    <w:rsid w:val="00DF7FDC"/>
    <w:rsid w:val="00E01991"/>
    <w:rsid w:val="00E01BA3"/>
    <w:rsid w:val="00E02F44"/>
    <w:rsid w:val="00E03CDB"/>
    <w:rsid w:val="00E04638"/>
    <w:rsid w:val="00E05CF7"/>
    <w:rsid w:val="00E07B66"/>
    <w:rsid w:val="00E07E79"/>
    <w:rsid w:val="00E10A24"/>
    <w:rsid w:val="00E10F1B"/>
    <w:rsid w:val="00E11A10"/>
    <w:rsid w:val="00E12B09"/>
    <w:rsid w:val="00E1480B"/>
    <w:rsid w:val="00E14AD0"/>
    <w:rsid w:val="00E14FBA"/>
    <w:rsid w:val="00E15645"/>
    <w:rsid w:val="00E15E52"/>
    <w:rsid w:val="00E17806"/>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CEF"/>
    <w:rsid w:val="00E32D9A"/>
    <w:rsid w:val="00E3435E"/>
    <w:rsid w:val="00E35259"/>
    <w:rsid w:val="00E35905"/>
    <w:rsid w:val="00E35EAB"/>
    <w:rsid w:val="00E35F74"/>
    <w:rsid w:val="00E37E0F"/>
    <w:rsid w:val="00E40D09"/>
    <w:rsid w:val="00E41C88"/>
    <w:rsid w:val="00E42C17"/>
    <w:rsid w:val="00E42D74"/>
    <w:rsid w:val="00E4571B"/>
    <w:rsid w:val="00E4585B"/>
    <w:rsid w:val="00E458F4"/>
    <w:rsid w:val="00E46346"/>
    <w:rsid w:val="00E47571"/>
    <w:rsid w:val="00E51824"/>
    <w:rsid w:val="00E52975"/>
    <w:rsid w:val="00E57B3B"/>
    <w:rsid w:val="00E603DC"/>
    <w:rsid w:val="00E60761"/>
    <w:rsid w:val="00E60FF4"/>
    <w:rsid w:val="00E612D3"/>
    <w:rsid w:val="00E61425"/>
    <w:rsid w:val="00E61DB0"/>
    <w:rsid w:val="00E622FB"/>
    <w:rsid w:val="00E626BA"/>
    <w:rsid w:val="00E629E9"/>
    <w:rsid w:val="00E62A06"/>
    <w:rsid w:val="00E63089"/>
    <w:rsid w:val="00E6586D"/>
    <w:rsid w:val="00E65D7A"/>
    <w:rsid w:val="00E66B35"/>
    <w:rsid w:val="00E66BF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439C"/>
    <w:rsid w:val="00E95D73"/>
    <w:rsid w:val="00E9613D"/>
    <w:rsid w:val="00E96433"/>
    <w:rsid w:val="00E970E3"/>
    <w:rsid w:val="00E97C76"/>
    <w:rsid w:val="00EA01A4"/>
    <w:rsid w:val="00EA0F32"/>
    <w:rsid w:val="00EA210F"/>
    <w:rsid w:val="00EA213D"/>
    <w:rsid w:val="00EA2F55"/>
    <w:rsid w:val="00EA4AD3"/>
    <w:rsid w:val="00EA5611"/>
    <w:rsid w:val="00EA5E7F"/>
    <w:rsid w:val="00EA6AD5"/>
    <w:rsid w:val="00EA6EAE"/>
    <w:rsid w:val="00EA7D12"/>
    <w:rsid w:val="00EB2198"/>
    <w:rsid w:val="00EB2707"/>
    <w:rsid w:val="00EB3EB0"/>
    <w:rsid w:val="00EB4F9E"/>
    <w:rsid w:val="00EB505C"/>
    <w:rsid w:val="00EB5F40"/>
    <w:rsid w:val="00EB609F"/>
    <w:rsid w:val="00EB6C20"/>
    <w:rsid w:val="00EB7343"/>
    <w:rsid w:val="00EC0CDB"/>
    <w:rsid w:val="00EC19F4"/>
    <w:rsid w:val="00EC24F5"/>
    <w:rsid w:val="00EC257A"/>
    <w:rsid w:val="00EC2958"/>
    <w:rsid w:val="00EC2EB0"/>
    <w:rsid w:val="00EC35E1"/>
    <w:rsid w:val="00EC61C4"/>
    <w:rsid w:val="00ED060B"/>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F024CC"/>
    <w:rsid w:val="00F03E79"/>
    <w:rsid w:val="00F059E2"/>
    <w:rsid w:val="00F06136"/>
    <w:rsid w:val="00F06570"/>
    <w:rsid w:val="00F10DE4"/>
    <w:rsid w:val="00F11637"/>
    <w:rsid w:val="00F126D1"/>
    <w:rsid w:val="00F1272C"/>
    <w:rsid w:val="00F12FAA"/>
    <w:rsid w:val="00F147EB"/>
    <w:rsid w:val="00F168F1"/>
    <w:rsid w:val="00F169F3"/>
    <w:rsid w:val="00F203B8"/>
    <w:rsid w:val="00F2395F"/>
    <w:rsid w:val="00F23D4C"/>
    <w:rsid w:val="00F24230"/>
    <w:rsid w:val="00F249C5"/>
    <w:rsid w:val="00F26146"/>
    <w:rsid w:val="00F2691F"/>
    <w:rsid w:val="00F2693F"/>
    <w:rsid w:val="00F26F3D"/>
    <w:rsid w:val="00F3130D"/>
    <w:rsid w:val="00F3149C"/>
    <w:rsid w:val="00F34DE7"/>
    <w:rsid w:val="00F36261"/>
    <w:rsid w:val="00F37451"/>
    <w:rsid w:val="00F37A98"/>
    <w:rsid w:val="00F40A38"/>
    <w:rsid w:val="00F4242A"/>
    <w:rsid w:val="00F43D9F"/>
    <w:rsid w:val="00F44EB0"/>
    <w:rsid w:val="00F44F39"/>
    <w:rsid w:val="00F46C18"/>
    <w:rsid w:val="00F46CA5"/>
    <w:rsid w:val="00F5187F"/>
    <w:rsid w:val="00F53306"/>
    <w:rsid w:val="00F548C3"/>
    <w:rsid w:val="00F55257"/>
    <w:rsid w:val="00F55B18"/>
    <w:rsid w:val="00F606E6"/>
    <w:rsid w:val="00F60D38"/>
    <w:rsid w:val="00F6173E"/>
    <w:rsid w:val="00F61928"/>
    <w:rsid w:val="00F624FF"/>
    <w:rsid w:val="00F62A6A"/>
    <w:rsid w:val="00F65226"/>
    <w:rsid w:val="00F652F0"/>
    <w:rsid w:val="00F6648A"/>
    <w:rsid w:val="00F66CA5"/>
    <w:rsid w:val="00F66E8F"/>
    <w:rsid w:val="00F70621"/>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31"/>
    <w:rsid w:val="00FB51EB"/>
    <w:rsid w:val="00FB55CB"/>
    <w:rsid w:val="00FB635B"/>
    <w:rsid w:val="00FB722A"/>
    <w:rsid w:val="00FC0A74"/>
    <w:rsid w:val="00FC0EB2"/>
    <w:rsid w:val="00FC0EF4"/>
    <w:rsid w:val="00FC17FC"/>
    <w:rsid w:val="00FC28A6"/>
    <w:rsid w:val="00FC2CB9"/>
    <w:rsid w:val="00FC61DC"/>
    <w:rsid w:val="00FC6B5E"/>
    <w:rsid w:val="00FC7657"/>
    <w:rsid w:val="00FD02B3"/>
    <w:rsid w:val="00FD1483"/>
    <w:rsid w:val="00FD220A"/>
    <w:rsid w:val="00FD4666"/>
    <w:rsid w:val="00FE0081"/>
    <w:rsid w:val="00FE0A32"/>
    <w:rsid w:val="00FE0CDB"/>
    <w:rsid w:val="00FE13E2"/>
    <w:rsid w:val="00FE15FF"/>
    <w:rsid w:val="00FE22AF"/>
    <w:rsid w:val="00FE330A"/>
    <w:rsid w:val="00FE4114"/>
    <w:rsid w:val="00FE4BB5"/>
    <w:rsid w:val="00FE4CA6"/>
    <w:rsid w:val="00FE5719"/>
    <w:rsid w:val="00FE5F26"/>
    <w:rsid w:val="00FF095D"/>
    <w:rsid w:val="00FF1DD3"/>
    <w:rsid w:val="00FF23D1"/>
    <w:rsid w:val="00FF243A"/>
    <w:rsid w:val="00FF2910"/>
    <w:rsid w:val="00FF340C"/>
    <w:rsid w:val="00FF3BDB"/>
    <w:rsid w:val="00FF554F"/>
    <w:rsid w:val="00FF5961"/>
    <w:rsid w:val="00FF69D0"/>
    <w:rsid w:val="00FF74CD"/>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aliases w:val="List Paragraph1,Lentele,List Paragraph2,List Paragraph11"/>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uiPriority w:val="1"/>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qFormat/>
    <w:rsid w:val="00C22EF7"/>
    <w:pPr>
      <w:jc w:val="center"/>
    </w:pPr>
    <w:rPr>
      <w:b/>
      <w:szCs w:val="20"/>
      <w:lang w:eastAsia="lt-LT"/>
    </w:rPr>
  </w:style>
  <w:style w:type="character" w:customStyle="1" w:styleId="TitleChar">
    <w:name w:val="Title Char"/>
    <w:link w:val="Title"/>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2"/>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E458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numbering" w:customStyle="1" w:styleId="NoList1">
    <w:name w:val="No List1"/>
    <w:next w:val="NoList"/>
    <w:uiPriority w:val="99"/>
    <w:semiHidden/>
    <w:unhideWhenUsed/>
    <w:rsid w:val="00D61E4F"/>
  </w:style>
  <w:style w:type="table" w:customStyle="1" w:styleId="TableGrid11">
    <w:name w:val="Table Grid11"/>
    <w:basedOn w:val="TableNormal"/>
    <w:next w:val="TableGrid"/>
    <w:uiPriority w:val="39"/>
    <w:rsid w:val="00D61E4F"/>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61E4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locked/>
    <w:rsid w:val="00D61E4F"/>
    <w:pPr>
      <w:numPr>
        <w:numId w:val="3"/>
      </w:numPr>
      <w:spacing w:after="200" w:line="276" w:lineRule="auto"/>
      <w:contextualSpacing/>
    </w:pPr>
    <w:rPr>
      <w:rFonts w:ascii="Calibri" w:eastAsia="Calibri" w:hAnsi="Calibri"/>
      <w:sz w:val="22"/>
      <w:szCs w:val="22"/>
    </w:rPr>
  </w:style>
  <w:style w:type="numbering" w:customStyle="1" w:styleId="NoList11">
    <w:name w:val="No List11"/>
    <w:next w:val="NoList"/>
    <w:uiPriority w:val="99"/>
    <w:semiHidden/>
    <w:unhideWhenUsed/>
    <w:rsid w:val="00D61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06032296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 w:id="192553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8C378-54A2-4888-B39B-C3D9D92C5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863</Words>
  <Characters>6330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Algirdas Jasiulionis</cp:lastModifiedBy>
  <cp:revision>13</cp:revision>
  <cp:lastPrinted>2018-03-20T07:10:00Z</cp:lastPrinted>
  <dcterms:created xsi:type="dcterms:W3CDTF">2018-05-30T07:29:00Z</dcterms:created>
  <dcterms:modified xsi:type="dcterms:W3CDTF">2018-06-07T17:14:00Z</dcterms:modified>
</cp:coreProperties>
</file>